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B024A1" w14:textId="29EF63DA" w:rsidR="00BB1F1F" w:rsidRDefault="00BB1F1F" w:rsidP="00C20750">
      <w:pPr>
        <w:spacing w:line="560" w:lineRule="exact"/>
        <w:ind w:firstLineChars="0"/>
        <w:rPr>
          <w:rFonts w:ascii="仿宋_GB2312" w:eastAsia="仿宋_GB2312" w:hAnsi="宋体" w:hint="eastAsia"/>
          <w:kern w:val="44"/>
          <w:szCs w:val="32"/>
        </w:rPr>
      </w:pPr>
    </w:p>
    <w:p w14:paraId="73A2BD21" w14:textId="453E8935" w:rsidR="00D25012" w:rsidRDefault="00D25012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B229797" w14:textId="491E2D75" w:rsidR="00D25012" w:rsidRDefault="00D25012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6F2E54A" w14:textId="77777777" w:rsidR="009A11BD" w:rsidRPr="00507F57" w:rsidRDefault="009A11BD" w:rsidP="009A11BD">
      <w:pPr>
        <w:spacing w:line="560" w:lineRule="exact"/>
        <w:ind w:firstLineChars="800" w:firstLine="2560"/>
        <w:rPr>
          <w:rFonts w:ascii="仿宋_GB2312" w:eastAsia="仿宋_GB2312" w:hAnsi="宋体"/>
          <w:kern w:val="44"/>
          <w:szCs w:val="32"/>
        </w:rPr>
      </w:pPr>
    </w:p>
    <w:p w14:paraId="49D12000" w14:textId="7812212C" w:rsidR="009A11BD" w:rsidRPr="00507F57" w:rsidRDefault="000708CA" w:rsidP="000708CA">
      <w:pPr>
        <w:spacing w:line="560" w:lineRule="exact"/>
        <w:ind w:firstLineChars="0"/>
        <w:jc w:val="center"/>
        <w:rPr>
          <w:rFonts w:ascii="仿宋_GB2312" w:eastAsia="仿宋_GB2312" w:hAnsi="宋体" w:hint="eastAsia"/>
          <w:kern w:val="44"/>
          <w:szCs w:val="32"/>
        </w:rPr>
      </w:pPr>
      <w:r>
        <w:rPr>
          <w:rFonts w:ascii="方正大标宋简体" w:eastAsia="方正大标宋简体" w:hAnsi="宋体" w:hint="eastAsia"/>
          <w:kern w:val="44"/>
          <w:sz w:val="48"/>
          <w:szCs w:val="48"/>
        </w:rPr>
        <w:t>XXX项目</w:t>
      </w:r>
      <w:r>
        <w:rPr>
          <w:rFonts w:ascii="方正大标宋简体" w:eastAsia="方正大标宋简体" w:hAnsi="宋体"/>
          <w:kern w:val="44"/>
          <w:sz w:val="48"/>
          <w:szCs w:val="48"/>
        </w:rPr>
        <w:t>设计说明书</w:t>
      </w:r>
    </w:p>
    <w:p w14:paraId="76C56AED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EA3F884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4381A184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F1E1C51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13147B0" w14:textId="77777777" w:rsidR="009A11BD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7A220625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652B23B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D8C2D6B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75B72D3F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F4FBFC1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17BF7F4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BE3FEE5" w14:textId="77777777" w:rsidR="000708CA" w:rsidRPr="00507F57" w:rsidRDefault="000708CA" w:rsidP="009A11BD">
      <w:pPr>
        <w:spacing w:line="560" w:lineRule="exact"/>
        <w:ind w:firstLineChars="0"/>
        <w:rPr>
          <w:rFonts w:ascii="仿宋_GB2312" w:eastAsia="仿宋_GB2312" w:hAnsi="宋体" w:hint="eastAsia"/>
          <w:kern w:val="44"/>
          <w:szCs w:val="32"/>
        </w:rPr>
      </w:pPr>
    </w:p>
    <w:p w14:paraId="52735C53" w14:textId="77777777" w:rsidR="009A11BD" w:rsidRPr="00507F57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EA9CAE6" w14:textId="5463D3F3" w:rsidR="009A11BD" w:rsidRPr="00507F57" w:rsidRDefault="000708CA" w:rsidP="00507F57">
      <w:pPr>
        <w:spacing w:line="560" w:lineRule="exact"/>
        <w:ind w:firstLineChars="62" w:firstLine="198"/>
        <w:jc w:val="center"/>
        <w:rPr>
          <w:rFonts w:ascii="方正大标宋简体" w:eastAsia="方正大标宋简体" w:hAnsi="宋体"/>
          <w:b/>
          <w:kern w:val="44"/>
          <w:szCs w:val="32"/>
        </w:rPr>
      </w:pPr>
      <w:r>
        <w:rPr>
          <w:rFonts w:ascii="方正大标宋简体" w:eastAsia="方正大标宋简体" w:hAnsi="宋体" w:hint="eastAsia"/>
          <w:b/>
          <w:kern w:val="44"/>
          <w:szCs w:val="32"/>
        </w:rPr>
        <w:t>外包</w:t>
      </w:r>
      <w:r>
        <w:rPr>
          <w:rFonts w:ascii="方正大标宋简体" w:eastAsia="方正大标宋简体" w:hAnsi="宋体"/>
          <w:b/>
          <w:kern w:val="44"/>
          <w:szCs w:val="32"/>
        </w:rPr>
        <w:t>商：</w:t>
      </w:r>
      <w:r w:rsidR="009A11BD" w:rsidRPr="00507F57">
        <w:rPr>
          <w:rFonts w:ascii="方正大标宋简体" w:eastAsia="方正大标宋简体" w:hAnsi="宋体" w:hint="eastAsia"/>
          <w:b/>
          <w:kern w:val="44"/>
          <w:szCs w:val="32"/>
        </w:rPr>
        <w:t>XXXX</w:t>
      </w:r>
      <w:r w:rsidR="00D25012">
        <w:rPr>
          <w:rFonts w:ascii="方正大标宋简体" w:eastAsia="方正大标宋简体" w:hAnsi="宋体" w:hint="eastAsia"/>
          <w:b/>
          <w:kern w:val="44"/>
          <w:szCs w:val="32"/>
        </w:rPr>
        <w:t>X</w:t>
      </w:r>
      <w:r w:rsidR="00D25012">
        <w:rPr>
          <w:rFonts w:ascii="方正大标宋简体" w:eastAsia="方正大标宋简体" w:hAnsi="宋体"/>
          <w:b/>
          <w:kern w:val="44"/>
          <w:szCs w:val="32"/>
        </w:rPr>
        <w:t>XXX</w:t>
      </w:r>
    </w:p>
    <w:p w14:paraId="42D99EDD" w14:textId="349603F1" w:rsidR="009A11BD" w:rsidRPr="00507F57" w:rsidRDefault="009A11BD" w:rsidP="000708CA">
      <w:pPr>
        <w:spacing w:line="560" w:lineRule="exact"/>
        <w:ind w:firstLineChars="1162" w:firstLine="3720"/>
        <w:rPr>
          <w:rFonts w:ascii="方正大标宋简体" w:eastAsia="方正大标宋简体" w:hAnsi="宋体"/>
          <w:b/>
          <w:kern w:val="44"/>
          <w:szCs w:val="32"/>
        </w:rPr>
      </w:pPr>
      <w:r w:rsidRPr="00507F57">
        <w:rPr>
          <w:rFonts w:ascii="方正大标宋简体" w:eastAsia="方正大标宋简体" w:hAnsi="宋体" w:hint="eastAsia"/>
          <w:b/>
          <w:kern w:val="44"/>
          <w:szCs w:val="32"/>
        </w:rPr>
        <w:t>年</w:t>
      </w:r>
      <w:r w:rsidR="000708CA">
        <w:rPr>
          <w:rFonts w:ascii="方正大标宋简体" w:eastAsia="方正大标宋简体" w:hAnsi="宋体" w:hint="eastAsia"/>
          <w:b/>
          <w:kern w:val="44"/>
          <w:szCs w:val="32"/>
        </w:rPr>
        <w:t xml:space="preserve">  </w:t>
      </w:r>
      <w:r w:rsidRPr="00507F57">
        <w:rPr>
          <w:rFonts w:ascii="方正大标宋简体" w:eastAsia="方正大标宋简体" w:hAnsi="宋体" w:hint="eastAsia"/>
          <w:b/>
          <w:kern w:val="44"/>
          <w:szCs w:val="32"/>
        </w:rPr>
        <w:t>月</w:t>
      </w:r>
      <w:r w:rsidR="000708CA">
        <w:rPr>
          <w:rFonts w:ascii="方正大标宋简体" w:eastAsia="方正大标宋简体" w:hAnsi="宋体" w:hint="eastAsia"/>
          <w:b/>
          <w:kern w:val="44"/>
          <w:szCs w:val="32"/>
        </w:rPr>
        <w:t xml:space="preserve">  </w:t>
      </w:r>
      <w:r w:rsidRPr="00507F57">
        <w:rPr>
          <w:rFonts w:ascii="方正大标宋简体" w:eastAsia="方正大标宋简体" w:hAnsi="宋体" w:hint="eastAsia"/>
          <w:b/>
          <w:kern w:val="44"/>
          <w:szCs w:val="32"/>
        </w:rPr>
        <w:t>日</w:t>
      </w:r>
    </w:p>
    <w:p w14:paraId="31B05ECD" w14:textId="77777777" w:rsidR="009A11BD" w:rsidRDefault="009A11BD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3EBF833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E9D9CF6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1F9B5A71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5E9690F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21A18339" w14:textId="77777777" w:rsidR="000708CA" w:rsidRDefault="000708CA" w:rsidP="009A11BD">
      <w:pPr>
        <w:spacing w:line="560" w:lineRule="exact"/>
        <w:ind w:firstLineChars="0"/>
        <w:rPr>
          <w:rFonts w:ascii="仿宋_GB2312" w:eastAsia="仿宋_GB2312" w:hAnsi="宋体" w:hint="eastAsia"/>
          <w:kern w:val="44"/>
          <w:szCs w:val="32"/>
        </w:rPr>
      </w:pPr>
    </w:p>
    <w:tbl>
      <w:tblPr>
        <w:tblStyle w:val="aff6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6287"/>
      </w:tblGrid>
      <w:tr w:rsidR="000708CA" w14:paraId="64B831CB" w14:textId="77777777" w:rsidTr="007E5261">
        <w:trPr>
          <w:jc w:val="center"/>
        </w:trPr>
        <w:tc>
          <w:tcPr>
            <w:tcW w:w="8522" w:type="dxa"/>
            <w:gridSpan w:val="2"/>
          </w:tcPr>
          <w:p w14:paraId="1885EBEA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项目名称：</w:t>
            </w:r>
          </w:p>
        </w:tc>
      </w:tr>
      <w:tr w:rsidR="000708CA" w14:paraId="08A7F65B" w14:textId="77777777" w:rsidTr="007E5261">
        <w:trPr>
          <w:jc w:val="center"/>
        </w:trPr>
        <w:tc>
          <w:tcPr>
            <w:tcW w:w="8522" w:type="dxa"/>
            <w:gridSpan w:val="2"/>
          </w:tcPr>
          <w:p w14:paraId="095B2505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外包商名称：</w:t>
            </w:r>
          </w:p>
        </w:tc>
      </w:tr>
      <w:tr w:rsidR="000708CA" w14:paraId="6AC7F4DE" w14:textId="77777777" w:rsidTr="007E5261">
        <w:trPr>
          <w:jc w:val="center"/>
        </w:trPr>
        <w:tc>
          <w:tcPr>
            <w:tcW w:w="8522" w:type="dxa"/>
            <w:gridSpan w:val="2"/>
          </w:tcPr>
          <w:p w14:paraId="2EA2A3C0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项目设计说明书主要内容：</w:t>
            </w:r>
          </w:p>
          <w:p w14:paraId="3070DA69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1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7477C9EE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2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28A9CDB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3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0AB05EE5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4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2B3528CC" w14:textId="77777777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5</w:t>
            </w:r>
            <w:r>
              <w:rPr>
                <w:rFonts w:ascii="仿宋_GB2312" w:eastAsia="仿宋_GB2312" w:hAnsi="宋体"/>
                <w:kern w:val="44"/>
                <w:szCs w:val="32"/>
              </w:rPr>
              <w:t>.</w:t>
            </w:r>
          </w:p>
          <w:p w14:paraId="316AD707" w14:textId="3F1DC84C" w:rsidR="000708CA" w:rsidRDefault="000708CA" w:rsidP="007E5261">
            <w:pPr>
              <w:spacing w:line="560" w:lineRule="exact"/>
              <w:ind w:firstLineChars="0" w:firstLine="0"/>
              <w:rPr>
                <w:rFonts w:ascii="仿宋_GB2312" w:eastAsia="仿宋_GB2312" w:hAnsi="宋体" w:hint="eastAsia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经评审</w:t>
            </w:r>
            <w:r>
              <w:rPr>
                <w:rFonts w:ascii="仿宋_GB2312" w:eastAsia="仿宋_GB2312" w:hAnsi="宋体"/>
                <w:kern w:val="44"/>
                <w:szCs w:val="32"/>
              </w:rPr>
              <w:t>确认，该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项目设计符合</w:t>
            </w:r>
            <w:r>
              <w:rPr>
                <w:rFonts w:ascii="仿宋_GB2312" w:eastAsia="仿宋_GB2312" w:hAnsi="宋体"/>
                <w:kern w:val="44"/>
                <w:szCs w:val="32"/>
              </w:rPr>
              <w:t>要求。</w:t>
            </w:r>
            <w:bookmarkStart w:id="0" w:name="_GoBack"/>
            <w:bookmarkEnd w:id="0"/>
          </w:p>
        </w:tc>
      </w:tr>
      <w:tr w:rsidR="000708CA" w14:paraId="267C4864" w14:textId="77777777" w:rsidTr="007E5261">
        <w:trPr>
          <w:jc w:val="center"/>
        </w:trPr>
        <w:tc>
          <w:tcPr>
            <w:tcW w:w="2235" w:type="dxa"/>
          </w:tcPr>
          <w:p w14:paraId="1409D3E0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5811E927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业务部门</w:t>
            </w:r>
          </w:p>
          <w:p w14:paraId="422A6086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：</w:t>
            </w:r>
          </w:p>
          <w:p w14:paraId="6EC5C8F9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34BBDF8F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0708CA" w14:paraId="57DD2D01" w14:textId="77777777" w:rsidTr="007E5261">
        <w:trPr>
          <w:jc w:val="center"/>
        </w:trPr>
        <w:tc>
          <w:tcPr>
            <w:tcW w:w="2235" w:type="dxa"/>
          </w:tcPr>
          <w:p w14:paraId="08F1FD32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468B2AF9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信息科技部</w:t>
            </w: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63FC7B0E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6809B7CD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  <w:tr w:rsidR="000708CA" w14:paraId="65199622" w14:textId="77777777" w:rsidTr="007E5261">
        <w:trPr>
          <w:jc w:val="center"/>
        </w:trPr>
        <w:tc>
          <w:tcPr>
            <w:tcW w:w="2235" w:type="dxa"/>
          </w:tcPr>
          <w:p w14:paraId="5B147107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  <w:p w14:paraId="3A410870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>外包商</w:t>
            </w:r>
          </w:p>
          <w:p w14:paraId="6BED83EE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 w:rsidRPr="00D25012">
              <w:rPr>
                <w:rFonts w:ascii="仿宋_GB2312" w:eastAsia="仿宋_GB2312" w:hAnsi="宋体" w:hint="eastAsia"/>
                <w:kern w:val="44"/>
                <w:sz w:val="28"/>
                <w:szCs w:val="28"/>
              </w:rPr>
              <w:t>（签字或盖章）：</w:t>
            </w:r>
          </w:p>
          <w:p w14:paraId="11EB3A19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</w:p>
        </w:tc>
        <w:tc>
          <w:tcPr>
            <w:tcW w:w="6287" w:type="dxa"/>
            <w:vAlign w:val="bottom"/>
          </w:tcPr>
          <w:p w14:paraId="082095A5" w14:textId="77777777" w:rsidR="000708CA" w:rsidRDefault="000708CA" w:rsidP="007E5261">
            <w:pPr>
              <w:spacing w:line="560" w:lineRule="exact"/>
              <w:ind w:firstLineChars="0" w:firstLine="0"/>
              <w:jc w:val="center"/>
              <w:rPr>
                <w:rFonts w:ascii="仿宋_GB2312" w:eastAsia="仿宋_GB2312" w:hAnsi="宋体"/>
                <w:kern w:val="44"/>
                <w:szCs w:val="32"/>
              </w:rPr>
            </w:pP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           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年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 xml:space="preserve">月 </w:t>
            </w:r>
            <w:r>
              <w:rPr>
                <w:rFonts w:ascii="仿宋_GB2312" w:eastAsia="仿宋_GB2312" w:hAnsi="宋体"/>
                <w:kern w:val="44"/>
                <w:szCs w:val="32"/>
              </w:rPr>
              <w:t xml:space="preserve">   </w:t>
            </w:r>
            <w:r>
              <w:rPr>
                <w:rFonts w:ascii="仿宋_GB2312" w:eastAsia="仿宋_GB2312" w:hAnsi="宋体" w:hint="eastAsia"/>
                <w:kern w:val="44"/>
                <w:szCs w:val="32"/>
              </w:rPr>
              <w:t>日</w:t>
            </w:r>
          </w:p>
        </w:tc>
      </w:tr>
    </w:tbl>
    <w:p w14:paraId="06702D49" w14:textId="77777777" w:rsidR="000708CA" w:rsidRPr="000708CA" w:rsidRDefault="000708CA" w:rsidP="009A11BD">
      <w:pPr>
        <w:spacing w:line="560" w:lineRule="exact"/>
        <w:ind w:firstLineChars="0"/>
        <w:rPr>
          <w:rFonts w:ascii="仿宋_GB2312" w:eastAsia="仿宋_GB2312" w:hAnsi="宋体" w:hint="eastAsia"/>
          <w:kern w:val="44"/>
          <w:szCs w:val="32"/>
        </w:rPr>
      </w:pPr>
    </w:p>
    <w:p w14:paraId="5289EE23" w14:textId="2E4AD57C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lastRenderedPageBreak/>
        <w:t>1引言</w:t>
      </w:r>
    </w:p>
    <w:p w14:paraId="1081A423" w14:textId="39D36042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1.1目标</w:t>
      </w:r>
    </w:p>
    <w:p w14:paraId="58828A03" w14:textId="243D2D54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1.2范围</w:t>
      </w:r>
    </w:p>
    <w:p w14:paraId="22F570E1" w14:textId="77EEE7BB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1.3术语和缩略语</w:t>
      </w:r>
    </w:p>
    <w:p w14:paraId="18271CE7" w14:textId="0CAD7554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1.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参考资料</w:t>
      </w:r>
    </w:p>
    <w:p w14:paraId="2F8C7B86" w14:textId="41340685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2整体说明</w:t>
      </w:r>
    </w:p>
    <w:p w14:paraId="3B6B8099" w14:textId="2874EAB3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2.1系统描述</w:t>
      </w:r>
    </w:p>
    <w:p w14:paraId="26313AE9" w14:textId="53655BCA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2.2系统目标和约束</w:t>
      </w:r>
    </w:p>
    <w:p w14:paraId="29E548EE" w14:textId="6678F64E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3整体设计</w:t>
      </w:r>
    </w:p>
    <w:p w14:paraId="4402406D" w14:textId="28B69CC0" w:rsidR="009726EA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.1系统架构</w:t>
      </w:r>
    </w:p>
    <w:p w14:paraId="5390ABF1" w14:textId="184D5782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.2用例视图</w:t>
      </w:r>
    </w:p>
    <w:p w14:paraId="7021315D" w14:textId="19A1EC46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逻辑视图</w:t>
      </w:r>
    </w:p>
    <w:p w14:paraId="446F9D71" w14:textId="6422A71B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部署视图</w:t>
      </w:r>
    </w:p>
    <w:p w14:paraId="2AB36A59" w14:textId="678F6266" w:rsidR="00E83634" w:rsidRPr="00507F57" w:rsidRDefault="00E83634" w:rsidP="00E83634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.5网络视图</w:t>
      </w:r>
    </w:p>
    <w:p w14:paraId="22E1C8DC" w14:textId="668FFD17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5</w:t>
      </w:r>
      <w:r w:rsidRPr="00507F57">
        <w:rPr>
          <w:rFonts w:ascii="楷体" w:eastAsia="楷体" w:hAnsi="楷体" w:hint="eastAsia"/>
        </w:rPr>
        <w:t>数据视图</w:t>
      </w:r>
    </w:p>
    <w:p w14:paraId="498DEFE4" w14:textId="3ECCBD93" w:rsidR="00921432" w:rsidRPr="00507F57" w:rsidRDefault="00921432" w:rsidP="00921432">
      <w:pPr>
        <w:pStyle w:val="20"/>
        <w:spacing w:before="0" w:after="0" w:line="240" w:lineRule="auto"/>
        <w:ind w:firstLineChars="66" w:firstLine="212"/>
      </w:pP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公共平台使用</w:t>
      </w:r>
    </w:p>
    <w:p w14:paraId="5C2BAED9" w14:textId="4A95566C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4</w:t>
      </w:r>
      <w:r w:rsidR="00921432" w:rsidRPr="00507F57">
        <w:rPr>
          <w:rFonts w:ascii="黑体" w:eastAsia="黑体" w:hAnsi="黑体" w:hint="eastAsia"/>
          <w:sz w:val="32"/>
          <w:szCs w:val="32"/>
        </w:rPr>
        <w:t>接口设计</w:t>
      </w:r>
    </w:p>
    <w:p w14:paraId="0B3DE71D" w14:textId="0BAA6F6B" w:rsidR="009A11BD" w:rsidRPr="00507F57" w:rsidRDefault="009A11BD" w:rsidP="009A11BD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 w:hint="eastAsia"/>
          <w:sz w:val="32"/>
          <w:szCs w:val="32"/>
        </w:rPr>
        <w:t>5</w:t>
      </w:r>
      <w:r w:rsidR="00921432" w:rsidRPr="00507F57">
        <w:rPr>
          <w:rFonts w:ascii="黑体" w:eastAsia="黑体" w:hAnsi="黑体" w:hint="eastAsia"/>
          <w:sz w:val="32"/>
          <w:szCs w:val="32"/>
        </w:rPr>
        <w:t>数据库设计</w:t>
      </w:r>
    </w:p>
    <w:p w14:paraId="60D7F104" w14:textId="16318317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5.1</w:t>
      </w:r>
      <w:r w:rsidR="00921432" w:rsidRPr="00507F57">
        <w:rPr>
          <w:rFonts w:ascii="楷体" w:eastAsia="楷体" w:hAnsi="楷体" w:hint="eastAsia"/>
        </w:rPr>
        <w:t>数据库说明</w:t>
      </w:r>
    </w:p>
    <w:p w14:paraId="57460A1B" w14:textId="3B5C16B1" w:rsidR="009A11BD" w:rsidRPr="00507F57" w:rsidRDefault="009A11BD" w:rsidP="009A11BD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5.2</w:t>
      </w:r>
      <w:r w:rsidR="00921432" w:rsidRPr="00507F57">
        <w:rPr>
          <w:rFonts w:ascii="楷体" w:eastAsia="楷体" w:hAnsi="楷体" w:hint="eastAsia"/>
        </w:rPr>
        <w:t>数据库概念模型设计</w:t>
      </w:r>
    </w:p>
    <w:p w14:paraId="105B7642" w14:textId="3316B91E" w:rsidR="00921432" w:rsidRPr="00507F57" w:rsidRDefault="00921432" w:rsidP="00921432">
      <w:pPr>
        <w:pStyle w:val="30"/>
        <w:spacing w:before="0" w:after="0" w:line="240" w:lineRule="auto"/>
        <w:ind w:firstLineChars="62" w:firstLine="199"/>
        <w:rPr>
          <w:rFonts w:ascii="仿宋_GB2312" w:eastAsia="仿宋_GB2312"/>
        </w:rPr>
      </w:pPr>
      <w:r w:rsidRPr="00507F57">
        <w:rPr>
          <w:rFonts w:ascii="仿宋_GB2312" w:eastAsia="仿宋_GB2312" w:hint="eastAsia"/>
        </w:rPr>
        <w:t>5.2.1数据实体描述</w:t>
      </w:r>
    </w:p>
    <w:p w14:paraId="69F8CB1C" w14:textId="7A9C641C" w:rsidR="00921432" w:rsidRPr="00507F57" w:rsidRDefault="00921432" w:rsidP="00921432">
      <w:pPr>
        <w:pStyle w:val="30"/>
        <w:spacing w:before="0" w:after="0" w:line="240" w:lineRule="auto"/>
        <w:ind w:firstLineChars="62" w:firstLine="199"/>
        <w:rPr>
          <w:rFonts w:ascii="仿宋_GB2312" w:eastAsia="仿宋_GB2312"/>
        </w:rPr>
      </w:pPr>
      <w:r w:rsidRPr="00507F57">
        <w:rPr>
          <w:rFonts w:ascii="仿宋_GB2312" w:eastAsia="仿宋_GB2312" w:hint="eastAsia"/>
        </w:rPr>
        <w:t>5.2.2数据实体-关系图</w:t>
      </w:r>
    </w:p>
    <w:p w14:paraId="0ACB9E46" w14:textId="5E469649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lastRenderedPageBreak/>
        <w:t>5.</w:t>
      </w: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数据库逻辑结构设计</w:t>
      </w:r>
    </w:p>
    <w:p w14:paraId="4083A61E" w14:textId="05E75521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 w:hint="eastAsia"/>
        </w:rPr>
        <w:t>5.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数据库物理结构设计</w:t>
      </w:r>
    </w:p>
    <w:p w14:paraId="644ECD16" w14:textId="1EAFE113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6</w:t>
      </w:r>
      <w:r w:rsidRPr="00507F57">
        <w:rPr>
          <w:rFonts w:ascii="黑体" w:eastAsia="黑体" w:hAnsi="黑体" w:hint="eastAsia"/>
          <w:sz w:val="32"/>
          <w:szCs w:val="32"/>
        </w:rPr>
        <w:t>数据转换</w:t>
      </w:r>
    </w:p>
    <w:p w14:paraId="0E846280" w14:textId="3453C7E2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7</w:t>
      </w:r>
      <w:r w:rsidRPr="00507F57">
        <w:rPr>
          <w:rFonts w:ascii="黑体" w:eastAsia="黑体" w:hAnsi="黑体" w:hint="eastAsia"/>
          <w:sz w:val="32"/>
          <w:szCs w:val="32"/>
        </w:rPr>
        <w:t>与其他系统之间的依赖关系</w:t>
      </w:r>
    </w:p>
    <w:p w14:paraId="53420682" w14:textId="712E3C46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8</w:t>
      </w:r>
      <w:r w:rsidRPr="00507F57">
        <w:rPr>
          <w:rFonts w:ascii="黑体" w:eastAsia="黑体" w:hAnsi="黑体" w:hint="eastAsia"/>
          <w:sz w:val="32"/>
          <w:szCs w:val="32"/>
        </w:rPr>
        <w:t>质量及其他方面</w:t>
      </w:r>
    </w:p>
    <w:p w14:paraId="2CC67737" w14:textId="4FC480EC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.1可维护性</w:t>
      </w:r>
    </w:p>
    <w:p w14:paraId="54D83226" w14:textId="732A056F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.2安全性</w:t>
      </w:r>
    </w:p>
    <w:p w14:paraId="0508CC5A" w14:textId="4105FB93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3</w:t>
      </w:r>
      <w:r w:rsidRPr="00507F57">
        <w:rPr>
          <w:rFonts w:ascii="楷体" w:eastAsia="楷体" w:hAnsi="楷体" w:hint="eastAsia"/>
        </w:rPr>
        <w:t>健壮性</w:t>
      </w:r>
    </w:p>
    <w:p w14:paraId="3D94456E" w14:textId="7385F969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4</w:t>
      </w:r>
      <w:r w:rsidRPr="00507F57">
        <w:rPr>
          <w:rFonts w:ascii="楷体" w:eastAsia="楷体" w:hAnsi="楷体" w:hint="eastAsia"/>
        </w:rPr>
        <w:t>可扩展性/灵活性</w:t>
      </w:r>
    </w:p>
    <w:p w14:paraId="7C38514B" w14:textId="1B7D3FE4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5</w:t>
      </w:r>
      <w:r w:rsidRPr="00507F57">
        <w:rPr>
          <w:rFonts w:ascii="楷体" w:eastAsia="楷体" w:hAnsi="楷体" w:hint="eastAsia"/>
        </w:rPr>
        <w:t>稳定性/可靠性</w:t>
      </w:r>
    </w:p>
    <w:p w14:paraId="17939D44" w14:textId="3193D9F5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6</w:t>
      </w:r>
      <w:r w:rsidRPr="00507F57">
        <w:rPr>
          <w:rFonts w:ascii="楷体" w:eastAsia="楷体" w:hAnsi="楷体" w:hint="eastAsia"/>
        </w:rPr>
        <w:t>算法合理性与性能优化</w:t>
      </w:r>
    </w:p>
    <w:p w14:paraId="41CECF40" w14:textId="3CF9E4E3" w:rsidR="00921432" w:rsidRPr="00507F57" w:rsidRDefault="00921432" w:rsidP="00921432">
      <w:pPr>
        <w:pStyle w:val="20"/>
        <w:spacing w:before="0" w:after="0" w:line="240" w:lineRule="auto"/>
        <w:ind w:firstLineChars="66" w:firstLine="212"/>
        <w:rPr>
          <w:rFonts w:ascii="楷体" w:eastAsia="楷体" w:hAnsi="楷体"/>
        </w:rPr>
      </w:pPr>
      <w:r w:rsidRPr="00507F57">
        <w:rPr>
          <w:rFonts w:ascii="楷体" w:eastAsia="楷体" w:hAnsi="楷体"/>
        </w:rPr>
        <w:t>8</w:t>
      </w:r>
      <w:r w:rsidRPr="00507F57">
        <w:rPr>
          <w:rFonts w:ascii="楷体" w:eastAsia="楷体" w:hAnsi="楷体" w:hint="eastAsia"/>
        </w:rPr>
        <w:t>.</w:t>
      </w:r>
      <w:r w:rsidRPr="00507F57">
        <w:rPr>
          <w:rFonts w:ascii="楷体" w:eastAsia="楷体" w:hAnsi="楷体"/>
        </w:rPr>
        <w:t>7</w:t>
      </w:r>
      <w:r w:rsidRPr="00507F57">
        <w:rPr>
          <w:rFonts w:ascii="楷体" w:eastAsia="楷体" w:hAnsi="楷体" w:hint="eastAsia"/>
        </w:rPr>
        <w:t>界面友好性</w:t>
      </w:r>
    </w:p>
    <w:p w14:paraId="12CCD556" w14:textId="65319CDF" w:rsidR="00921432" w:rsidRPr="00507F57" w:rsidRDefault="00921432" w:rsidP="00921432">
      <w:pPr>
        <w:pStyle w:val="10"/>
        <w:spacing w:before="0" w:after="0" w:line="240" w:lineRule="auto"/>
        <w:ind w:firstLineChars="66" w:firstLine="212"/>
        <w:rPr>
          <w:rFonts w:ascii="黑体" w:eastAsia="黑体" w:hAnsi="黑体"/>
          <w:sz w:val="32"/>
          <w:szCs w:val="32"/>
        </w:rPr>
      </w:pPr>
      <w:r w:rsidRPr="00507F57">
        <w:rPr>
          <w:rFonts w:ascii="黑体" w:eastAsia="黑体" w:hAnsi="黑体"/>
          <w:sz w:val="32"/>
          <w:szCs w:val="32"/>
        </w:rPr>
        <w:t>9</w:t>
      </w:r>
      <w:r w:rsidRPr="00507F57">
        <w:rPr>
          <w:rFonts w:ascii="黑体" w:eastAsia="黑体" w:hAnsi="黑体" w:hint="eastAsia"/>
          <w:sz w:val="32"/>
          <w:szCs w:val="32"/>
        </w:rPr>
        <w:t>附件</w:t>
      </w:r>
    </w:p>
    <w:p w14:paraId="59CEAD5B" w14:textId="77777777" w:rsidR="00921432" w:rsidRPr="00507F57" w:rsidRDefault="00921432" w:rsidP="00921432">
      <w:pPr>
        <w:ind w:firstLine="640"/>
      </w:pPr>
    </w:p>
    <w:p w14:paraId="101D65FF" w14:textId="77777777" w:rsidR="00921432" w:rsidRPr="00507F57" w:rsidRDefault="00921432" w:rsidP="00921432">
      <w:pPr>
        <w:ind w:firstLine="640"/>
      </w:pPr>
    </w:p>
    <w:p w14:paraId="0D280484" w14:textId="77777777" w:rsidR="00921432" w:rsidRPr="00507F57" w:rsidRDefault="00921432" w:rsidP="00921432">
      <w:pPr>
        <w:ind w:firstLine="640"/>
      </w:pPr>
    </w:p>
    <w:p w14:paraId="5C5A47E1" w14:textId="77777777" w:rsidR="00921432" w:rsidRPr="00507F57" w:rsidRDefault="00921432" w:rsidP="00921432">
      <w:pPr>
        <w:ind w:firstLine="640"/>
      </w:pPr>
    </w:p>
    <w:p w14:paraId="4AF09687" w14:textId="77777777" w:rsidR="00921432" w:rsidRPr="00507F57" w:rsidRDefault="00921432" w:rsidP="00921432">
      <w:pPr>
        <w:ind w:firstLine="640"/>
      </w:pPr>
    </w:p>
    <w:p w14:paraId="6E8D494F" w14:textId="77777777" w:rsidR="00BB1F1F" w:rsidRPr="00507F57" w:rsidRDefault="00BB1F1F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47E4D8B5" w14:textId="17A284FB" w:rsidR="00BB1F1F" w:rsidRDefault="00BB1F1F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50D457FD" w14:textId="7D4077B2" w:rsidR="00927701" w:rsidRDefault="00927701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p w14:paraId="0BE69F01" w14:textId="77777777" w:rsidR="003C25C7" w:rsidRPr="003C25C7" w:rsidRDefault="003C25C7" w:rsidP="00C20750">
      <w:pPr>
        <w:spacing w:line="560" w:lineRule="exact"/>
        <w:ind w:firstLineChars="0"/>
        <w:rPr>
          <w:rFonts w:ascii="仿宋_GB2312" w:eastAsia="仿宋_GB2312" w:hAnsi="宋体"/>
          <w:kern w:val="44"/>
          <w:szCs w:val="32"/>
        </w:rPr>
      </w:pPr>
    </w:p>
    <w:sectPr w:rsidR="003C25C7" w:rsidRPr="003C25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42480" w14:textId="77777777" w:rsidR="00A44ABD" w:rsidRDefault="00A44ABD" w:rsidP="00AA2D58">
      <w:pPr>
        <w:ind w:firstLine="640"/>
      </w:pPr>
      <w:r>
        <w:separator/>
      </w:r>
    </w:p>
  </w:endnote>
  <w:endnote w:type="continuationSeparator" w:id="0">
    <w:p w14:paraId="6C321114" w14:textId="77777777" w:rsidR="00A44ABD" w:rsidRDefault="00A44ABD" w:rsidP="00AA2D58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yriadPro-Regular">
    <w:altName w:val="Courier New"/>
    <w:charset w:val="00"/>
    <w:family w:val="swiss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A1EFE" w14:textId="77777777" w:rsidR="000B756A" w:rsidRDefault="000B756A">
    <w:pPr>
      <w:pStyle w:val="ab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23484" w14:textId="77777777" w:rsidR="000B756A" w:rsidRDefault="000B756A">
    <w:pPr>
      <w:pStyle w:val="ab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26BBC" w14:textId="77777777" w:rsidR="000B756A" w:rsidRDefault="000B756A">
    <w:pPr>
      <w:pStyle w:val="ab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153D0" w14:textId="77777777" w:rsidR="00A44ABD" w:rsidRDefault="00A44ABD" w:rsidP="00AA2D58">
      <w:pPr>
        <w:ind w:firstLine="640"/>
      </w:pPr>
      <w:r>
        <w:separator/>
      </w:r>
    </w:p>
  </w:footnote>
  <w:footnote w:type="continuationSeparator" w:id="0">
    <w:p w14:paraId="00A67E55" w14:textId="77777777" w:rsidR="00A44ABD" w:rsidRDefault="00A44ABD" w:rsidP="00AA2D58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9952C" w14:textId="77777777" w:rsidR="000B756A" w:rsidRDefault="000B756A">
    <w:pPr>
      <w:pStyle w:val="aa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4AF18" w14:textId="77777777" w:rsidR="000B756A" w:rsidRDefault="000B756A">
    <w:pPr>
      <w:pStyle w:val="aa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6BBD16" w14:textId="77777777" w:rsidR="000B756A" w:rsidRDefault="000B756A">
    <w:pPr>
      <w:pStyle w:val="aa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lvl w:ilvl="0">
      <w:start w:val="1"/>
      <w:numFmt w:val="bullet"/>
      <w:pStyle w:val="pt9song"/>
      <w:lvlText w:val="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pStyle w:val="a"/>
      <w:lvlText w:val="%1)"/>
      <w:lvlJc w:val="left"/>
      <w:pPr>
        <w:tabs>
          <w:tab w:val="left" w:pos="425"/>
        </w:tabs>
        <w:ind w:left="425" w:hanging="425"/>
      </w:pPr>
    </w:lvl>
  </w:abstractNum>
  <w:abstractNum w:abstractNumId="2">
    <w:nsid w:val="0000000C"/>
    <w:multiLevelType w:val="multilevel"/>
    <w:tmpl w:val="0000000C"/>
    <w:lvl w:ilvl="0">
      <w:start w:val="1"/>
      <w:numFmt w:val="chineseCountingThousand"/>
      <w:pStyle w:val="TOC11"/>
      <w:lvlText w:val="第%1条"/>
      <w:lvlJc w:val="left"/>
      <w:pPr>
        <w:ind w:left="7509" w:hanging="420"/>
      </w:pPr>
      <w:rPr>
        <w:rFonts w:ascii="仿宋" w:eastAsia="仿宋" w:hAnsi="仿宋" w:cs="宋体" w:hint="eastAsia"/>
        <w:b/>
        <w:sz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0000000D"/>
    <w:multiLevelType w:val="multilevel"/>
    <w:tmpl w:val="0000000D"/>
    <w:lvl w:ilvl="0">
      <w:start w:val="1"/>
      <w:numFmt w:val="decimal"/>
      <w:pStyle w:val="2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000000E"/>
    <w:multiLevelType w:val="singleLevel"/>
    <w:tmpl w:val="0000000E"/>
    <w:lvl w:ilvl="0">
      <w:start w:val="1"/>
      <w:numFmt w:val="bullet"/>
      <w:pStyle w:val="a0"/>
      <w:lvlText w:val="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5">
    <w:nsid w:val="0000000F"/>
    <w:multiLevelType w:val="multilevel"/>
    <w:tmpl w:val="0000000F"/>
    <w:lvl w:ilvl="0">
      <w:start w:val="1"/>
      <w:numFmt w:val="none"/>
      <w:pStyle w:val="font7"/>
      <w:lvlText w:val=""/>
      <w:lvlJc w:val="center"/>
      <w:pPr>
        <w:tabs>
          <w:tab w:val="left" w:pos="360"/>
        </w:tabs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1080"/>
        </w:tabs>
        <w:ind w:left="567" w:hanging="567"/>
      </w:pPr>
      <w:rPr>
        <w:rFonts w:hint="eastAsia"/>
      </w:rPr>
    </w:lvl>
    <w:lvl w:ilvl="3">
      <w:start w:val="1"/>
      <w:numFmt w:val="decimal"/>
      <w:suff w:val="space"/>
      <w:lvlText w:val="%4)"/>
      <w:lvlJc w:val="left"/>
      <w:pPr>
        <w:ind w:left="567" w:hanging="567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27"/>
        </w:tabs>
        <w:ind w:left="340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77"/>
        </w:tabs>
        <w:ind w:left="425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28"/>
        </w:tabs>
        <w:ind w:left="510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78"/>
        </w:tabs>
        <w:ind w:left="5953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left" w:pos="7228"/>
        </w:tabs>
        <w:ind w:left="6803" w:firstLine="0"/>
      </w:pPr>
      <w:rPr>
        <w:rFonts w:hint="eastAsia"/>
      </w:rPr>
    </w:lvl>
  </w:abstractNum>
  <w:abstractNum w:abstractNumId="6">
    <w:nsid w:val="00000010"/>
    <w:multiLevelType w:val="multilevel"/>
    <w:tmpl w:val="00000010"/>
    <w:lvl w:ilvl="0">
      <w:start w:val="1"/>
      <w:numFmt w:val="decimal"/>
      <w:pStyle w:val="1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00000011"/>
    <w:multiLevelType w:val="multilevel"/>
    <w:tmpl w:val="00000011"/>
    <w:lvl w:ilvl="0">
      <w:start w:val="1"/>
      <w:numFmt w:val="chineseCountingThousand"/>
      <w:lvlText w:val="第%1条"/>
      <w:lvlJc w:val="left"/>
      <w:pPr>
        <w:tabs>
          <w:tab w:val="left" w:pos="1080"/>
        </w:tabs>
        <w:ind w:left="0" w:firstLine="0"/>
      </w:pPr>
      <w:rPr>
        <w:rFonts w:hint="eastAsia"/>
        <w:lang w:val="en-US"/>
      </w:rPr>
    </w:lvl>
    <w:lvl w:ilvl="1">
      <w:start w:val="1"/>
      <w:numFmt w:val="decimalZero"/>
      <w:isLgl/>
      <w:lvlText w:val="节 %1.%2"/>
      <w:lvlJc w:val="left"/>
      <w:pPr>
        <w:tabs>
          <w:tab w:val="left" w:pos="720"/>
        </w:tabs>
        <w:ind w:left="0" w:firstLine="0"/>
      </w:pPr>
      <w:rPr>
        <w:rFonts w:hint="eastAsia"/>
      </w:rPr>
    </w:lvl>
    <w:lvl w:ilvl="2">
      <w:start w:val="1"/>
      <w:numFmt w:val="lowerLetter"/>
      <w:lvlText w:val="(%3)"/>
      <w:lvlJc w:val="left"/>
      <w:pPr>
        <w:tabs>
          <w:tab w:val="left" w:pos="720"/>
        </w:tabs>
        <w:ind w:left="720" w:hanging="432"/>
      </w:pPr>
      <w:rPr>
        <w:rFonts w:hint="eastAsia"/>
      </w:r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  <w:rPr>
        <w:rFonts w:hint="eastAsia"/>
      </w:r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  <w:rPr>
        <w:rFonts w:hint="eastAsia"/>
      </w:r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  <w:rPr>
        <w:rFonts w:hint="eastAsia"/>
      </w:rPr>
    </w:lvl>
    <w:lvl w:ilvl="6">
      <w:start w:val="1"/>
      <w:numFmt w:val="lowerRoman"/>
      <w:pStyle w:val="7"/>
      <w:lvlText w:val="%7)"/>
      <w:lvlJc w:val="right"/>
      <w:pPr>
        <w:tabs>
          <w:tab w:val="left" w:pos="1296"/>
        </w:tabs>
        <w:ind w:left="1296" w:hanging="288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left" w:pos="1440"/>
        </w:tabs>
        <w:ind w:left="1440" w:hanging="432"/>
      </w:pPr>
      <w:rPr>
        <w:rFonts w:hint="eastAsia"/>
      </w:rPr>
    </w:lvl>
    <w:lvl w:ilvl="8">
      <w:start w:val="1"/>
      <w:numFmt w:val="lowerRoman"/>
      <w:pStyle w:val="9"/>
      <w:lvlText w:val="%9."/>
      <w:lvlJc w:val="right"/>
      <w:pPr>
        <w:tabs>
          <w:tab w:val="left" w:pos="1584"/>
        </w:tabs>
        <w:ind w:left="1584" w:hanging="144"/>
      </w:pPr>
      <w:rPr>
        <w:rFonts w:hint="eastAsia"/>
      </w:rPr>
    </w:lvl>
  </w:abstractNum>
  <w:abstractNum w:abstractNumId="8">
    <w:nsid w:val="00000012"/>
    <w:multiLevelType w:val="multilevel"/>
    <w:tmpl w:val="00000012"/>
    <w:lvl w:ilvl="0">
      <w:start w:val="1"/>
      <w:numFmt w:val="japaneseCounting"/>
      <w:lvlText w:val="第%1条"/>
      <w:lvlJc w:val="left"/>
      <w:pPr>
        <w:ind w:left="1899" w:hanging="7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13"/>
    <w:multiLevelType w:val="singleLevel"/>
    <w:tmpl w:val="00000013"/>
    <w:lvl w:ilvl="0">
      <w:start w:val="1"/>
      <w:numFmt w:val="bullet"/>
      <w:pStyle w:val="a1"/>
      <w:lvlText w:val=""/>
      <w:lvlJc w:val="left"/>
      <w:pPr>
        <w:tabs>
          <w:tab w:val="left" w:pos="425"/>
        </w:tabs>
        <w:ind w:left="425" w:hanging="425"/>
      </w:pPr>
      <w:rPr>
        <w:rFonts w:ascii="Wingdings" w:hAnsi="Wingdings" w:hint="default"/>
      </w:rPr>
    </w:lvl>
  </w:abstractNum>
  <w:abstractNum w:abstractNumId="10">
    <w:nsid w:val="00000014"/>
    <w:multiLevelType w:val="singleLevel"/>
    <w:tmpl w:val="00000014"/>
    <w:lvl w:ilvl="0">
      <w:start w:val="1"/>
      <w:numFmt w:val="decimal"/>
      <w:pStyle w:val="a2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1">
    <w:nsid w:val="00000015"/>
    <w:multiLevelType w:val="singleLevel"/>
    <w:tmpl w:val="00000015"/>
    <w:lvl w:ilvl="0">
      <w:start w:val="1"/>
      <w:numFmt w:val="decimal"/>
      <w:pStyle w:val="a3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>
    <w:nsid w:val="00000016"/>
    <w:multiLevelType w:val="multilevel"/>
    <w:tmpl w:val="00000016"/>
    <w:lvl w:ilvl="0">
      <w:start w:val="1"/>
      <w:numFmt w:val="decimal"/>
      <w:pStyle w:val="CharCharCharCharChar"/>
      <w:lvlText w:val="%1."/>
      <w:lvlJc w:val="left"/>
      <w:pPr>
        <w:tabs>
          <w:tab w:val="left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3">
    <w:nsid w:val="00000017"/>
    <w:multiLevelType w:val="multilevel"/>
    <w:tmpl w:val="00000017"/>
    <w:lvl w:ilvl="0">
      <w:start w:val="1"/>
      <w:numFmt w:val="decimal"/>
      <w:pStyle w:val="3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0112474D"/>
    <w:multiLevelType w:val="multilevel"/>
    <w:tmpl w:val="0112474D"/>
    <w:lvl w:ilvl="0">
      <w:start w:val="1"/>
      <w:numFmt w:val="chineseCountingThousand"/>
      <w:lvlText w:val="第%1条"/>
      <w:lvlJc w:val="left"/>
      <w:pPr>
        <w:ind w:left="2264" w:hanging="420"/>
      </w:pPr>
      <w:rPr>
        <w:rFonts w:ascii="仿宋" w:eastAsia="仿宋" w:hAnsi="仿宋" w:cs="宋体" w:hint="eastAsia"/>
        <w:b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2825" w:hanging="420"/>
      </w:pPr>
    </w:lvl>
    <w:lvl w:ilvl="2">
      <w:start w:val="1"/>
      <w:numFmt w:val="lowerRoman"/>
      <w:lvlText w:val="%3."/>
      <w:lvlJc w:val="right"/>
      <w:pPr>
        <w:ind w:left="3245" w:hanging="420"/>
      </w:pPr>
    </w:lvl>
    <w:lvl w:ilvl="3">
      <w:start w:val="1"/>
      <w:numFmt w:val="decimal"/>
      <w:lvlText w:val="%4."/>
      <w:lvlJc w:val="left"/>
      <w:pPr>
        <w:ind w:left="3665" w:hanging="420"/>
      </w:pPr>
    </w:lvl>
    <w:lvl w:ilvl="4">
      <w:start w:val="1"/>
      <w:numFmt w:val="lowerLetter"/>
      <w:lvlText w:val="%5)"/>
      <w:lvlJc w:val="left"/>
      <w:pPr>
        <w:ind w:left="4085" w:hanging="420"/>
      </w:pPr>
    </w:lvl>
    <w:lvl w:ilvl="5">
      <w:start w:val="1"/>
      <w:numFmt w:val="lowerRoman"/>
      <w:lvlText w:val="%6."/>
      <w:lvlJc w:val="right"/>
      <w:pPr>
        <w:ind w:left="4505" w:hanging="420"/>
      </w:pPr>
    </w:lvl>
    <w:lvl w:ilvl="6">
      <w:start w:val="1"/>
      <w:numFmt w:val="decimal"/>
      <w:lvlText w:val="%7."/>
      <w:lvlJc w:val="left"/>
      <w:pPr>
        <w:ind w:left="4925" w:hanging="420"/>
      </w:pPr>
    </w:lvl>
    <w:lvl w:ilvl="7">
      <w:start w:val="1"/>
      <w:numFmt w:val="lowerLetter"/>
      <w:lvlText w:val="%8)"/>
      <w:lvlJc w:val="left"/>
      <w:pPr>
        <w:ind w:left="5345" w:hanging="420"/>
      </w:pPr>
    </w:lvl>
    <w:lvl w:ilvl="8">
      <w:start w:val="1"/>
      <w:numFmt w:val="lowerRoman"/>
      <w:lvlText w:val="%9."/>
      <w:lvlJc w:val="right"/>
      <w:pPr>
        <w:ind w:left="5765" w:hanging="420"/>
      </w:pPr>
    </w:lvl>
  </w:abstractNum>
  <w:abstractNum w:abstractNumId="15">
    <w:nsid w:val="0245337D"/>
    <w:multiLevelType w:val="multilevel"/>
    <w:tmpl w:val="1F346634"/>
    <w:lvl w:ilvl="0">
      <w:start w:val="1"/>
      <w:numFmt w:val="chineseCountingThousand"/>
      <w:lvlText w:val="（%1）"/>
      <w:lvlJc w:val="left"/>
      <w:pPr>
        <w:ind w:left="1413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06081FB1"/>
    <w:multiLevelType w:val="multilevel"/>
    <w:tmpl w:val="06081FB1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7">
    <w:nsid w:val="09C15C60"/>
    <w:multiLevelType w:val="multilevel"/>
    <w:tmpl w:val="09C15C60"/>
    <w:lvl w:ilvl="0">
      <w:start w:val="1"/>
      <w:numFmt w:val="chineseCountingThousand"/>
      <w:lvlText w:val="（%1）"/>
      <w:lvlJc w:val="left"/>
      <w:pPr>
        <w:ind w:left="420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8">
    <w:nsid w:val="131362EA"/>
    <w:multiLevelType w:val="hybridMultilevel"/>
    <w:tmpl w:val="F7EE2072"/>
    <w:lvl w:ilvl="0" w:tplc="9AC29D0A">
      <w:start w:val="1"/>
      <w:numFmt w:val="decimal"/>
      <w:lvlText w:val="（%1）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1960408F"/>
    <w:multiLevelType w:val="multilevel"/>
    <w:tmpl w:val="1960408F"/>
    <w:lvl w:ilvl="0">
      <w:start w:val="1"/>
      <w:numFmt w:val="chineseCountingThousand"/>
      <w:lvlText w:val="第%1条"/>
      <w:lvlJc w:val="left"/>
      <w:pPr>
        <w:ind w:left="2263" w:hanging="420"/>
      </w:pPr>
      <w:rPr>
        <w:rFonts w:ascii="仿宋" w:eastAsia="仿宋" w:hAnsi="仿宋" w:hint="eastAsia"/>
        <w:b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AFF3B0F"/>
    <w:multiLevelType w:val="multilevel"/>
    <w:tmpl w:val="2AFF3B0F"/>
    <w:lvl w:ilvl="0">
      <w:start w:val="1"/>
      <w:numFmt w:val="chineseCountingThousand"/>
      <w:lvlText w:val="第%1条"/>
      <w:lvlJc w:val="left"/>
      <w:pPr>
        <w:ind w:left="3680" w:hanging="420"/>
      </w:pPr>
      <w:rPr>
        <w:rFonts w:ascii="仿宋" w:eastAsia="仿宋" w:hAnsi="仿宋"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EC334F1"/>
    <w:multiLevelType w:val="multilevel"/>
    <w:tmpl w:val="2EC334F1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23E4075"/>
    <w:multiLevelType w:val="multilevel"/>
    <w:tmpl w:val="323E4075"/>
    <w:lvl w:ilvl="0">
      <w:start w:val="1"/>
      <w:numFmt w:val="japaneseCounting"/>
      <w:lvlText w:val="第%1条"/>
      <w:lvlJc w:val="left"/>
      <w:pPr>
        <w:ind w:left="2100" w:hanging="1080"/>
      </w:pPr>
      <w:rPr>
        <w:rFonts w:ascii="宋体" w:eastAsia="宋体" w:hAnsi="宋体" w:hint="eastAsia"/>
        <w:b/>
        <w:lang w:val="en-US"/>
      </w:rPr>
    </w:lvl>
    <w:lvl w:ilvl="1">
      <w:start w:val="1"/>
      <w:numFmt w:val="lowerLetter"/>
      <w:lvlText w:val="%2)"/>
      <w:lvlJc w:val="left"/>
      <w:pPr>
        <w:ind w:left="1860" w:hanging="420"/>
      </w:pPr>
    </w:lvl>
    <w:lvl w:ilvl="2">
      <w:start w:val="1"/>
      <w:numFmt w:val="lowerRoman"/>
      <w:lvlText w:val="%3."/>
      <w:lvlJc w:val="right"/>
      <w:pPr>
        <w:ind w:left="2280" w:hanging="420"/>
      </w:pPr>
    </w:lvl>
    <w:lvl w:ilvl="3">
      <w:start w:val="1"/>
      <w:numFmt w:val="decimal"/>
      <w:lvlText w:val="%4."/>
      <w:lvlJc w:val="left"/>
      <w:pPr>
        <w:ind w:left="2700" w:hanging="420"/>
      </w:pPr>
    </w:lvl>
    <w:lvl w:ilvl="4">
      <w:start w:val="1"/>
      <w:numFmt w:val="lowerLetter"/>
      <w:lvlText w:val="%5)"/>
      <w:lvlJc w:val="left"/>
      <w:pPr>
        <w:ind w:left="3120" w:hanging="420"/>
      </w:pPr>
    </w:lvl>
    <w:lvl w:ilvl="5">
      <w:start w:val="1"/>
      <w:numFmt w:val="lowerRoman"/>
      <w:lvlText w:val="%6."/>
      <w:lvlJc w:val="right"/>
      <w:pPr>
        <w:ind w:left="3540" w:hanging="420"/>
      </w:pPr>
    </w:lvl>
    <w:lvl w:ilvl="6">
      <w:start w:val="1"/>
      <w:numFmt w:val="decimal"/>
      <w:lvlText w:val="%7."/>
      <w:lvlJc w:val="left"/>
      <w:pPr>
        <w:ind w:left="3960" w:hanging="420"/>
      </w:pPr>
    </w:lvl>
    <w:lvl w:ilvl="7">
      <w:start w:val="1"/>
      <w:numFmt w:val="lowerLetter"/>
      <w:lvlText w:val="%8)"/>
      <w:lvlJc w:val="left"/>
      <w:pPr>
        <w:ind w:left="4380" w:hanging="420"/>
      </w:pPr>
    </w:lvl>
    <w:lvl w:ilvl="8">
      <w:start w:val="1"/>
      <w:numFmt w:val="lowerRoman"/>
      <w:lvlText w:val="%9."/>
      <w:lvlJc w:val="right"/>
      <w:pPr>
        <w:ind w:left="4800" w:hanging="420"/>
      </w:pPr>
    </w:lvl>
  </w:abstractNum>
  <w:abstractNum w:abstractNumId="23">
    <w:nsid w:val="3A8A0A21"/>
    <w:multiLevelType w:val="multilevel"/>
    <w:tmpl w:val="3A8A0A21"/>
    <w:lvl w:ilvl="0">
      <w:start w:val="1"/>
      <w:numFmt w:val="chineseCountingThousand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4">
    <w:nsid w:val="3B432C2C"/>
    <w:multiLevelType w:val="multilevel"/>
    <w:tmpl w:val="3B432C2C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49087A1F"/>
    <w:multiLevelType w:val="multilevel"/>
    <w:tmpl w:val="49087A1F"/>
    <w:lvl w:ilvl="0">
      <w:start w:val="1"/>
      <w:numFmt w:val="chineseCountingThousand"/>
      <w:lvlText w:val="（%1）"/>
      <w:lvlJc w:val="left"/>
      <w:pPr>
        <w:ind w:left="6091" w:hanging="420"/>
      </w:pPr>
      <w:rPr>
        <w:rFonts w:eastAsia="仿宋_GB2312" w:hint="eastAsia"/>
        <w:b w:val="0"/>
        <w:i w:val="0"/>
        <w:color w:val="auto"/>
        <w:sz w:val="32"/>
        <w:szCs w:val="32"/>
        <w:lang w:val="en-US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6">
    <w:nsid w:val="4ED33D86"/>
    <w:multiLevelType w:val="multilevel"/>
    <w:tmpl w:val="4ED33D86"/>
    <w:lvl w:ilvl="0">
      <w:start w:val="1"/>
      <w:numFmt w:val="chineseCountingThousand"/>
      <w:lvlText w:val="(%1)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F8A2B34"/>
    <w:multiLevelType w:val="hybridMultilevel"/>
    <w:tmpl w:val="649C1218"/>
    <w:lvl w:ilvl="0" w:tplc="674AFB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FE82A8D"/>
    <w:multiLevelType w:val="multilevel"/>
    <w:tmpl w:val="4FE82A8D"/>
    <w:lvl w:ilvl="0">
      <w:start w:val="1"/>
      <w:numFmt w:val="chineseCountingThousand"/>
      <w:lvlText w:val="第%1条"/>
      <w:lvlJc w:val="left"/>
      <w:pPr>
        <w:tabs>
          <w:tab w:val="left" w:pos="2156"/>
        </w:tabs>
        <w:ind w:left="1702" w:firstLine="0"/>
      </w:pPr>
      <w:rPr>
        <w:rFonts w:ascii="仿宋" w:eastAsia="仿宋" w:hAnsi="仿宋" w:hint="eastAsia"/>
        <w:b/>
        <w:i w:val="0"/>
        <w:sz w:val="32"/>
        <w:szCs w:val="30"/>
        <w:lang w:val="en-US"/>
      </w:rPr>
    </w:lvl>
    <w:lvl w:ilvl="1">
      <w:start w:val="1"/>
      <w:numFmt w:val="japaneseCounting"/>
      <w:lvlText w:val="（%2）"/>
      <w:lvlJc w:val="left"/>
      <w:pPr>
        <w:ind w:left="1380" w:hanging="960"/>
      </w:pPr>
      <w:rPr>
        <w:rFonts w:ascii="宋体" w:eastAsia="宋体" w:hAnsi="宋体" w:cs="MyriadPro-Regular" w:hint="default"/>
        <w:sz w:val="32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9">
    <w:nsid w:val="52095A0A"/>
    <w:multiLevelType w:val="multilevel"/>
    <w:tmpl w:val="52095A0A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0">
    <w:nsid w:val="595D0488"/>
    <w:multiLevelType w:val="multilevel"/>
    <w:tmpl w:val="595D0488"/>
    <w:lvl w:ilvl="0">
      <w:start w:val="1"/>
      <w:numFmt w:val="chineseCountingThousand"/>
      <w:lvlText w:val="(%1)"/>
      <w:lvlJc w:val="left"/>
      <w:pPr>
        <w:ind w:left="777" w:hanging="420"/>
      </w:pPr>
    </w:lvl>
    <w:lvl w:ilvl="1">
      <w:start w:val="1"/>
      <w:numFmt w:val="lowerLetter"/>
      <w:lvlText w:val="%2)"/>
      <w:lvlJc w:val="left"/>
      <w:pPr>
        <w:ind w:left="1197" w:hanging="420"/>
      </w:pPr>
    </w:lvl>
    <w:lvl w:ilvl="2">
      <w:start w:val="1"/>
      <w:numFmt w:val="lowerRoman"/>
      <w:lvlText w:val="%3."/>
      <w:lvlJc w:val="right"/>
      <w:pPr>
        <w:ind w:left="1617" w:hanging="420"/>
      </w:pPr>
    </w:lvl>
    <w:lvl w:ilvl="3">
      <w:start w:val="1"/>
      <w:numFmt w:val="decimal"/>
      <w:lvlText w:val="%4."/>
      <w:lvlJc w:val="left"/>
      <w:pPr>
        <w:ind w:left="2037" w:hanging="420"/>
      </w:pPr>
    </w:lvl>
    <w:lvl w:ilvl="4">
      <w:start w:val="1"/>
      <w:numFmt w:val="lowerLetter"/>
      <w:lvlText w:val="%5)"/>
      <w:lvlJc w:val="left"/>
      <w:pPr>
        <w:ind w:left="2457" w:hanging="420"/>
      </w:pPr>
    </w:lvl>
    <w:lvl w:ilvl="5">
      <w:start w:val="1"/>
      <w:numFmt w:val="lowerRoman"/>
      <w:lvlText w:val="%6."/>
      <w:lvlJc w:val="right"/>
      <w:pPr>
        <w:ind w:left="2877" w:hanging="420"/>
      </w:pPr>
    </w:lvl>
    <w:lvl w:ilvl="6">
      <w:start w:val="1"/>
      <w:numFmt w:val="decimal"/>
      <w:lvlText w:val="%7."/>
      <w:lvlJc w:val="left"/>
      <w:pPr>
        <w:ind w:left="3297" w:hanging="420"/>
      </w:pPr>
    </w:lvl>
    <w:lvl w:ilvl="7">
      <w:start w:val="1"/>
      <w:numFmt w:val="lowerLetter"/>
      <w:lvlText w:val="%8)"/>
      <w:lvlJc w:val="left"/>
      <w:pPr>
        <w:ind w:left="3717" w:hanging="420"/>
      </w:pPr>
    </w:lvl>
    <w:lvl w:ilvl="8">
      <w:start w:val="1"/>
      <w:numFmt w:val="lowerRoman"/>
      <w:lvlText w:val="%9."/>
      <w:lvlJc w:val="right"/>
      <w:pPr>
        <w:ind w:left="4137" w:hanging="420"/>
      </w:pPr>
    </w:lvl>
  </w:abstractNum>
  <w:abstractNum w:abstractNumId="31">
    <w:nsid w:val="5EED6E60"/>
    <w:multiLevelType w:val="hybridMultilevel"/>
    <w:tmpl w:val="7BE213B8"/>
    <w:lvl w:ilvl="0" w:tplc="B54CDD9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>
    <w:nsid w:val="761262DA"/>
    <w:multiLevelType w:val="multilevel"/>
    <w:tmpl w:val="761262DA"/>
    <w:lvl w:ilvl="0">
      <w:start w:val="1"/>
      <w:numFmt w:val="decimal"/>
      <w:isLgl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3">
    <w:nsid w:val="78DC6856"/>
    <w:multiLevelType w:val="multilevel"/>
    <w:tmpl w:val="78DC6856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34">
    <w:nsid w:val="797B2719"/>
    <w:multiLevelType w:val="multilevel"/>
    <w:tmpl w:val="797B2719"/>
    <w:lvl w:ilvl="0">
      <w:start w:val="1"/>
      <w:numFmt w:val="chineseCountingThousand"/>
      <w:lvlText w:val="第%1条"/>
      <w:lvlJc w:val="left"/>
      <w:pPr>
        <w:ind w:left="8500" w:hanging="420"/>
      </w:pPr>
      <w:rPr>
        <w:rFonts w:ascii="仿宋" w:eastAsia="仿宋" w:hAnsi="仿宋" w:hint="eastAsia"/>
        <w:b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920" w:hanging="420"/>
      </w:pPr>
    </w:lvl>
    <w:lvl w:ilvl="2">
      <w:start w:val="1"/>
      <w:numFmt w:val="lowerRoman"/>
      <w:lvlText w:val="%3."/>
      <w:lvlJc w:val="right"/>
      <w:pPr>
        <w:ind w:left="9340" w:hanging="420"/>
      </w:pPr>
    </w:lvl>
    <w:lvl w:ilvl="3">
      <w:start w:val="1"/>
      <w:numFmt w:val="decimal"/>
      <w:lvlText w:val="%4."/>
      <w:lvlJc w:val="left"/>
      <w:pPr>
        <w:ind w:left="9760" w:hanging="420"/>
      </w:pPr>
    </w:lvl>
    <w:lvl w:ilvl="4">
      <w:start w:val="1"/>
      <w:numFmt w:val="lowerLetter"/>
      <w:lvlText w:val="%5)"/>
      <w:lvlJc w:val="left"/>
      <w:pPr>
        <w:ind w:left="10180" w:hanging="420"/>
      </w:pPr>
    </w:lvl>
    <w:lvl w:ilvl="5">
      <w:start w:val="1"/>
      <w:numFmt w:val="lowerRoman"/>
      <w:lvlText w:val="%6."/>
      <w:lvlJc w:val="right"/>
      <w:pPr>
        <w:ind w:left="10600" w:hanging="420"/>
      </w:pPr>
    </w:lvl>
    <w:lvl w:ilvl="6">
      <w:start w:val="1"/>
      <w:numFmt w:val="decimal"/>
      <w:lvlText w:val="%7."/>
      <w:lvlJc w:val="left"/>
      <w:pPr>
        <w:ind w:left="11020" w:hanging="420"/>
      </w:pPr>
    </w:lvl>
    <w:lvl w:ilvl="7">
      <w:start w:val="1"/>
      <w:numFmt w:val="lowerLetter"/>
      <w:lvlText w:val="%8)"/>
      <w:lvlJc w:val="left"/>
      <w:pPr>
        <w:ind w:left="11440" w:hanging="420"/>
      </w:pPr>
    </w:lvl>
    <w:lvl w:ilvl="8">
      <w:start w:val="1"/>
      <w:numFmt w:val="lowerRoman"/>
      <w:lvlText w:val="%9."/>
      <w:lvlJc w:val="right"/>
      <w:pPr>
        <w:ind w:left="11860" w:hanging="420"/>
      </w:pPr>
    </w:lvl>
  </w:abstractNum>
  <w:abstractNum w:abstractNumId="35">
    <w:nsid w:val="7DA32A3D"/>
    <w:multiLevelType w:val="multilevel"/>
    <w:tmpl w:val="C868D00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  <w:b w:val="0"/>
        <w:i w:val="0"/>
        <w:color w:val="auto"/>
        <w:sz w:val="32"/>
        <w:szCs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EF26B6B"/>
    <w:multiLevelType w:val="hybridMultilevel"/>
    <w:tmpl w:val="7FF8F344"/>
    <w:lvl w:ilvl="0" w:tplc="8820A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4"/>
  </w:num>
  <w:num w:numId="2">
    <w:abstractNumId w:val="28"/>
  </w:num>
  <w:num w:numId="3">
    <w:abstractNumId w:val="25"/>
  </w:num>
  <w:num w:numId="4">
    <w:abstractNumId w:val="2"/>
  </w:num>
  <w:num w:numId="5">
    <w:abstractNumId w:val="15"/>
  </w:num>
  <w:num w:numId="6">
    <w:abstractNumId w:val="17"/>
  </w:num>
  <w:num w:numId="7">
    <w:abstractNumId w:val="14"/>
  </w:num>
  <w:num w:numId="8">
    <w:abstractNumId w:val="19"/>
  </w:num>
  <w:num w:numId="9">
    <w:abstractNumId w:val="36"/>
  </w:num>
  <w:num w:numId="10">
    <w:abstractNumId w:val="27"/>
  </w:num>
  <w:num w:numId="11">
    <w:abstractNumId w:val="31"/>
  </w:num>
  <w:num w:numId="12">
    <w:abstractNumId w:val="18"/>
  </w:num>
  <w:num w:numId="13">
    <w:abstractNumId w:val="20"/>
  </w:num>
  <w:num w:numId="14">
    <w:abstractNumId w:val="32"/>
  </w:num>
  <w:num w:numId="15">
    <w:abstractNumId w:val="7"/>
  </w:num>
  <w:num w:numId="16">
    <w:abstractNumId w:val="12"/>
  </w:num>
  <w:num w:numId="17">
    <w:abstractNumId w:val="9"/>
  </w:num>
  <w:num w:numId="18">
    <w:abstractNumId w:val="11"/>
  </w:num>
  <w:num w:numId="19">
    <w:abstractNumId w:val="6"/>
  </w:num>
  <w:num w:numId="20">
    <w:abstractNumId w:val="1"/>
  </w:num>
  <w:num w:numId="21">
    <w:abstractNumId w:val="10"/>
  </w:num>
  <w:num w:numId="22">
    <w:abstractNumId w:val="5"/>
  </w:num>
  <w:num w:numId="23">
    <w:abstractNumId w:val="4"/>
  </w:num>
  <w:num w:numId="24">
    <w:abstractNumId w:val="13"/>
  </w:num>
  <w:num w:numId="25">
    <w:abstractNumId w:val="3"/>
  </w:num>
  <w:num w:numId="26">
    <w:abstractNumId w:val="0"/>
  </w:num>
  <w:num w:numId="27">
    <w:abstractNumId w:val="8"/>
  </w:num>
  <w:num w:numId="28">
    <w:abstractNumId w:val="23"/>
  </w:num>
  <w:num w:numId="29">
    <w:abstractNumId w:val="26"/>
  </w:num>
  <w:num w:numId="30">
    <w:abstractNumId w:val="21"/>
  </w:num>
  <w:num w:numId="31">
    <w:abstractNumId w:val="35"/>
  </w:num>
  <w:num w:numId="32">
    <w:abstractNumId w:val="30"/>
  </w:num>
  <w:num w:numId="33">
    <w:abstractNumId w:val="22"/>
  </w:num>
  <w:num w:numId="34">
    <w:abstractNumId w:val="29"/>
  </w:num>
  <w:num w:numId="35">
    <w:abstractNumId w:val="33"/>
  </w:num>
  <w:num w:numId="36">
    <w:abstractNumId w:val="16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7F"/>
    <w:rsid w:val="00011095"/>
    <w:rsid w:val="00012441"/>
    <w:rsid w:val="00020121"/>
    <w:rsid w:val="00033487"/>
    <w:rsid w:val="00042600"/>
    <w:rsid w:val="000467F8"/>
    <w:rsid w:val="000471A8"/>
    <w:rsid w:val="0004732E"/>
    <w:rsid w:val="00051B38"/>
    <w:rsid w:val="000544EB"/>
    <w:rsid w:val="0005591B"/>
    <w:rsid w:val="0006091B"/>
    <w:rsid w:val="0006236B"/>
    <w:rsid w:val="000708CA"/>
    <w:rsid w:val="0007364E"/>
    <w:rsid w:val="00075A92"/>
    <w:rsid w:val="00077DB3"/>
    <w:rsid w:val="00081D5A"/>
    <w:rsid w:val="00086DEC"/>
    <w:rsid w:val="00086E64"/>
    <w:rsid w:val="000904EC"/>
    <w:rsid w:val="00095E12"/>
    <w:rsid w:val="000A4C53"/>
    <w:rsid w:val="000B2F8C"/>
    <w:rsid w:val="000B3D22"/>
    <w:rsid w:val="000B528B"/>
    <w:rsid w:val="000B706D"/>
    <w:rsid w:val="000B756A"/>
    <w:rsid w:val="000B7DDC"/>
    <w:rsid w:val="000D1A69"/>
    <w:rsid w:val="000D324C"/>
    <w:rsid w:val="000D6249"/>
    <w:rsid w:val="000E1D98"/>
    <w:rsid w:val="000E2864"/>
    <w:rsid w:val="000E4222"/>
    <w:rsid w:val="000E57B6"/>
    <w:rsid w:val="000E65E1"/>
    <w:rsid w:val="000F0003"/>
    <w:rsid w:val="000F4F8F"/>
    <w:rsid w:val="00100458"/>
    <w:rsid w:val="00100CF5"/>
    <w:rsid w:val="001030E0"/>
    <w:rsid w:val="00103D62"/>
    <w:rsid w:val="00117834"/>
    <w:rsid w:val="00135218"/>
    <w:rsid w:val="001410BD"/>
    <w:rsid w:val="0014273E"/>
    <w:rsid w:val="00147DD2"/>
    <w:rsid w:val="00151C42"/>
    <w:rsid w:val="00154015"/>
    <w:rsid w:val="0017172D"/>
    <w:rsid w:val="00172068"/>
    <w:rsid w:val="00174DAF"/>
    <w:rsid w:val="0017594B"/>
    <w:rsid w:val="001839D4"/>
    <w:rsid w:val="00185DFD"/>
    <w:rsid w:val="00185FBA"/>
    <w:rsid w:val="001A6D86"/>
    <w:rsid w:val="001A6D8E"/>
    <w:rsid w:val="001B2E9E"/>
    <w:rsid w:val="001C2AC6"/>
    <w:rsid w:val="001D4063"/>
    <w:rsid w:val="001E1C90"/>
    <w:rsid w:val="001F2527"/>
    <w:rsid w:val="002153D5"/>
    <w:rsid w:val="00227C21"/>
    <w:rsid w:val="002344E3"/>
    <w:rsid w:val="00234E2E"/>
    <w:rsid w:val="0024253E"/>
    <w:rsid w:val="00242BF5"/>
    <w:rsid w:val="00243D26"/>
    <w:rsid w:val="00244645"/>
    <w:rsid w:val="00251CFA"/>
    <w:rsid w:val="002567AA"/>
    <w:rsid w:val="00263919"/>
    <w:rsid w:val="0026623A"/>
    <w:rsid w:val="002777C8"/>
    <w:rsid w:val="00277FE4"/>
    <w:rsid w:val="002825E0"/>
    <w:rsid w:val="0029484C"/>
    <w:rsid w:val="002A0DFC"/>
    <w:rsid w:val="002A1B66"/>
    <w:rsid w:val="002A1B75"/>
    <w:rsid w:val="002B15C6"/>
    <w:rsid w:val="002B37B0"/>
    <w:rsid w:val="002B4E39"/>
    <w:rsid w:val="002C0C0D"/>
    <w:rsid w:val="002C1CA4"/>
    <w:rsid w:val="002C63B9"/>
    <w:rsid w:val="002D08D3"/>
    <w:rsid w:val="002F6424"/>
    <w:rsid w:val="00304C2C"/>
    <w:rsid w:val="0031130C"/>
    <w:rsid w:val="00313410"/>
    <w:rsid w:val="0031663F"/>
    <w:rsid w:val="00322B81"/>
    <w:rsid w:val="00334365"/>
    <w:rsid w:val="00345A72"/>
    <w:rsid w:val="00347DDC"/>
    <w:rsid w:val="00350D78"/>
    <w:rsid w:val="0035221A"/>
    <w:rsid w:val="00352896"/>
    <w:rsid w:val="003552EA"/>
    <w:rsid w:val="003557F1"/>
    <w:rsid w:val="0036591C"/>
    <w:rsid w:val="00380D9A"/>
    <w:rsid w:val="00387036"/>
    <w:rsid w:val="00391176"/>
    <w:rsid w:val="00391741"/>
    <w:rsid w:val="003A0738"/>
    <w:rsid w:val="003A2C35"/>
    <w:rsid w:val="003A69E6"/>
    <w:rsid w:val="003B075E"/>
    <w:rsid w:val="003B152F"/>
    <w:rsid w:val="003B3C99"/>
    <w:rsid w:val="003B4AD7"/>
    <w:rsid w:val="003C21A0"/>
    <w:rsid w:val="003C25C7"/>
    <w:rsid w:val="003C3F62"/>
    <w:rsid w:val="003C693F"/>
    <w:rsid w:val="003C6BE9"/>
    <w:rsid w:val="003D216A"/>
    <w:rsid w:val="003E741E"/>
    <w:rsid w:val="003F055C"/>
    <w:rsid w:val="00410B64"/>
    <w:rsid w:val="004140A6"/>
    <w:rsid w:val="00422E92"/>
    <w:rsid w:val="0042735A"/>
    <w:rsid w:val="00434C9F"/>
    <w:rsid w:val="00446E6F"/>
    <w:rsid w:val="004532A0"/>
    <w:rsid w:val="00460EB6"/>
    <w:rsid w:val="00463CBB"/>
    <w:rsid w:val="004820C7"/>
    <w:rsid w:val="0048521C"/>
    <w:rsid w:val="00496ADE"/>
    <w:rsid w:val="004A0C75"/>
    <w:rsid w:val="004B35A1"/>
    <w:rsid w:val="004B7528"/>
    <w:rsid w:val="004B789B"/>
    <w:rsid w:val="004D6BE1"/>
    <w:rsid w:val="004E3672"/>
    <w:rsid w:val="004F6E54"/>
    <w:rsid w:val="00507F57"/>
    <w:rsid w:val="00510DA5"/>
    <w:rsid w:val="0051322C"/>
    <w:rsid w:val="005252D4"/>
    <w:rsid w:val="00527341"/>
    <w:rsid w:val="00533CBD"/>
    <w:rsid w:val="00533E28"/>
    <w:rsid w:val="00534339"/>
    <w:rsid w:val="00535F9B"/>
    <w:rsid w:val="00536C0C"/>
    <w:rsid w:val="00541ED7"/>
    <w:rsid w:val="00541F03"/>
    <w:rsid w:val="00545C27"/>
    <w:rsid w:val="005477A8"/>
    <w:rsid w:val="0055220F"/>
    <w:rsid w:val="00556C5B"/>
    <w:rsid w:val="005663AC"/>
    <w:rsid w:val="00572932"/>
    <w:rsid w:val="0057534E"/>
    <w:rsid w:val="00582846"/>
    <w:rsid w:val="0059269D"/>
    <w:rsid w:val="005A05F0"/>
    <w:rsid w:val="005A58FF"/>
    <w:rsid w:val="005A6B2A"/>
    <w:rsid w:val="005B19DF"/>
    <w:rsid w:val="005B5BCA"/>
    <w:rsid w:val="005C0FDB"/>
    <w:rsid w:val="005C30C3"/>
    <w:rsid w:val="005C44C7"/>
    <w:rsid w:val="005E3BDC"/>
    <w:rsid w:val="005F428D"/>
    <w:rsid w:val="005F43BC"/>
    <w:rsid w:val="005F4AAD"/>
    <w:rsid w:val="00601ABA"/>
    <w:rsid w:val="0060490A"/>
    <w:rsid w:val="00604B18"/>
    <w:rsid w:val="00604D5C"/>
    <w:rsid w:val="0060670E"/>
    <w:rsid w:val="006125D5"/>
    <w:rsid w:val="006132C8"/>
    <w:rsid w:val="00615ACA"/>
    <w:rsid w:val="00621A2D"/>
    <w:rsid w:val="0062223D"/>
    <w:rsid w:val="00624A05"/>
    <w:rsid w:val="00634BBF"/>
    <w:rsid w:val="006362C4"/>
    <w:rsid w:val="00643367"/>
    <w:rsid w:val="006457AF"/>
    <w:rsid w:val="00646521"/>
    <w:rsid w:val="00646527"/>
    <w:rsid w:val="006509CC"/>
    <w:rsid w:val="00652F70"/>
    <w:rsid w:val="00653913"/>
    <w:rsid w:val="00662F85"/>
    <w:rsid w:val="006648B2"/>
    <w:rsid w:val="00665019"/>
    <w:rsid w:val="00681E80"/>
    <w:rsid w:val="00684DF9"/>
    <w:rsid w:val="00685454"/>
    <w:rsid w:val="00687862"/>
    <w:rsid w:val="00693D09"/>
    <w:rsid w:val="0069436F"/>
    <w:rsid w:val="00695178"/>
    <w:rsid w:val="006A27FE"/>
    <w:rsid w:val="006A56AA"/>
    <w:rsid w:val="006C0738"/>
    <w:rsid w:val="006C4D0F"/>
    <w:rsid w:val="006C7FAC"/>
    <w:rsid w:val="006D3976"/>
    <w:rsid w:val="006D5456"/>
    <w:rsid w:val="006E0988"/>
    <w:rsid w:val="006E110E"/>
    <w:rsid w:val="006E7C5E"/>
    <w:rsid w:val="006F14D5"/>
    <w:rsid w:val="006F241D"/>
    <w:rsid w:val="006F25A6"/>
    <w:rsid w:val="006F2E39"/>
    <w:rsid w:val="006F4203"/>
    <w:rsid w:val="006F451E"/>
    <w:rsid w:val="006F4B62"/>
    <w:rsid w:val="006F7992"/>
    <w:rsid w:val="00702C30"/>
    <w:rsid w:val="00710A4F"/>
    <w:rsid w:val="00714CAE"/>
    <w:rsid w:val="007207D8"/>
    <w:rsid w:val="0072230E"/>
    <w:rsid w:val="00724839"/>
    <w:rsid w:val="007352F2"/>
    <w:rsid w:val="007377DC"/>
    <w:rsid w:val="0074093B"/>
    <w:rsid w:val="0074581F"/>
    <w:rsid w:val="00750CCE"/>
    <w:rsid w:val="00754D12"/>
    <w:rsid w:val="00756714"/>
    <w:rsid w:val="00761ED6"/>
    <w:rsid w:val="00763A6D"/>
    <w:rsid w:val="00765763"/>
    <w:rsid w:val="00771DB6"/>
    <w:rsid w:val="00774415"/>
    <w:rsid w:val="00775053"/>
    <w:rsid w:val="007A0892"/>
    <w:rsid w:val="007A47F2"/>
    <w:rsid w:val="007B08F3"/>
    <w:rsid w:val="007B6428"/>
    <w:rsid w:val="007C159E"/>
    <w:rsid w:val="007C7DEA"/>
    <w:rsid w:val="007D127A"/>
    <w:rsid w:val="007D3D30"/>
    <w:rsid w:val="007D4036"/>
    <w:rsid w:val="007D7CE3"/>
    <w:rsid w:val="007E0980"/>
    <w:rsid w:val="007E0EF0"/>
    <w:rsid w:val="007E1533"/>
    <w:rsid w:val="007E2362"/>
    <w:rsid w:val="007E2A20"/>
    <w:rsid w:val="007E4FF3"/>
    <w:rsid w:val="007F0E91"/>
    <w:rsid w:val="007F1674"/>
    <w:rsid w:val="007F169C"/>
    <w:rsid w:val="007F56AE"/>
    <w:rsid w:val="00801C9A"/>
    <w:rsid w:val="00813E56"/>
    <w:rsid w:val="0081772B"/>
    <w:rsid w:val="00824D65"/>
    <w:rsid w:val="00826128"/>
    <w:rsid w:val="00827AC8"/>
    <w:rsid w:val="00835350"/>
    <w:rsid w:val="0084156A"/>
    <w:rsid w:val="00844030"/>
    <w:rsid w:val="00846DB8"/>
    <w:rsid w:val="0084735F"/>
    <w:rsid w:val="00850750"/>
    <w:rsid w:val="00855C0E"/>
    <w:rsid w:val="0086797A"/>
    <w:rsid w:val="00882082"/>
    <w:rsid w:val="008828DE"/>
    <w:rsid w:val="00892E24"/>
    <w:rsid w:val="008973CD"/>
    <w:rsid w:val="008A28C9"/>
    <w:rsid w:val="008B2BF2"/>
    <w:rsid w:val="008C0AF4"/>
    <w:rsid w:val="008C4321"/>
    <w:rsid w:val="008C50C9"/>
    <w:rsid w:val="008D001D"/>
    <w:rsid w:val="008D13D4"/>
    <w:rsid w:val="008D2755"/>
    <w:rsid w:val="008D42DC"/>
    <w:rsid w:val="008D4633"/>
    <w:rsid w:val="008D48DE"/>
    <w:rsid w:val="008D4F9B"/>
    <w:rsid w:val="008E7EE5"/>
    <w:rsid w:val="008F053A"/>
    <w:rsid w:val="008F17D5"/>
    <w:rsid w:val="008F7236"/>
    <w:rsid w:val="0090182F"/>
    <w:rsid w:val="00902DA8"/>
    <w:rsid w:val="0090586A"/>
    <w:rsid w:val="009147B5"/>
    <w:rsid w:val="00920240"/>
    <w:rsid w:val="009208BE"/>
    <w:rsid w:val="00921432"/>
    <w:rsid w:val="00924CA9"/>
    <w:rsid w:val="00927701"/>
    <w:rsid w:val="00930272"/>
    <w:rsid w:val="009354A5"/>
    <w:rsid w:val="009365D5"/>
    <w:rsid w:val="00944044"/>
    <w:rsid w:val="009476C5"/>
    <w:rsid w:val="009479F2"/>
    <w:rsid w:val="009546BF"/>
    <w:rsid w:val="00967502"/>
    <w:rsid w:val="009726EA"/>
    <w:rsid w:val="00981C36"/>
    <w:rsid w:val="0098745A"/>
    <w:rsid w:val="00994382"/>
    <w:rsid w:val="009A049B"/>
    <w:rsid w:val="009A0BDA"/>
    <w:rsid w:val="009A11BD"/>
    <w:rsid w:val="009A3B0B"/>
    <w:rsid w:val="009B13A6"/>
    <w:rsid w:val="009B3E98"/>
    <w:rsid w:val="009C2207"/>
    <w:rsid w:val="009C395E"/>
    <w:rsid w:val="009D7E79"/>
    <w:rsid w:val="009E0478"/>
    <w:rsid w:val="009E514A"/>
    <w:rsid w:val="009E6120"/>
    <w:rsid w:val="009F7407"/>
    <w:rsid w:val="009F76F1"/>
    <w:rsid w:val="00A201AD"/>
    <w:rsid w:val="00A3061A"/>
    <w:rsid w:val="00A31D2C"/>
    <w:rsid w:val="00A37BC0"/>
    <w:rsid w:val="00A40AB8"/>
    <w:rsid w:val="00A425CB"/>
    <w:rsid w:val="00A44ABD"/>
    <w:rsid w:val="00A466D5"/>
    <w:rsid w:val="00A604CB"/>
    <w:rsid w:val="00A632E4"/>
    <w:rsid w:val="00A65A77"/>
    <w:rsid w:val="00A7053F"/>
    <w:rsid w:val="00A72460"/>
    <w:rsid w:val="00A80352"/>
    <w:rsid w:val="00A82FF8"/>
    <w:rsid w:val="00A86840"/>
    <w:rsid w:val="00A92584"/>
    <w:rsid w:val="00AA2D58"/>
    <w:rsid w:val="00AA3742"/>
    <w:rsid w:val="00AA738E"/>
    <w:rsid w:val="00AB15F4"/>
    <w:rsid w:val="00AC05E9"/>
    <w:rsid w:val="00AC1CED"/>
    <w:rsid w:val="00AC29D0"/>
    <w:rsid w:val="00AC31F7"/>
    <w:rsid w:val="00AE47EF"/>
    <w:rsid w:val="00AF1FB0"/>
    <w:rsid w:val="00AF3738"/>
    <w:rsid w:val="00AF38C3"/>
    <w:rsid w:val="00AF432B"/>
    <w:rsid w:val="00AF5913"/>
    <w:rsid w:val="00B01684"/>
    <w:rsid w:val="00B12E14"/>
    <w:rsid w:val="00B13248"/>
    <w:rsid w:val="00B14683"/>
    <w:rsid w:val="00B14DC6"/>
    <w:rsid w:val="00B14E03"/>
    <w:rsid w:val="00B16B27"/>
    <w:rsid w:val="00B23059"/>
    <w:rsid w:val="00B23F3E"/>
    <w:rsid w:val="00B27F7F"/>
    <w:rsid w:val="00B302A6"/>
    <w:rsid w:val="00B37FCD"/>
    <w:rsid w:val="00B45DF8"/>
    <w:rsid w:val="00B50FB7"/>
    <w:rsid w:val="00B71822"/>
    <w:rsid w:val="00B918A2"/>
    <w:rsid w:val="00B930EE"/>
    <w:rsid w:val="00B941E4"/>
    <w:rsid w:val="00BA05EF"/>
    <w:rsid w:val="00BA4C0E"/>
    <w:rsid w:val="00BB1F1F"/>
    <w:rsid w:val="00BB4817"/>
    <w:rsid w:val="00BC2424"/>
    <w:rsid w:val="00BC62BB"/>
    <w:rsid w:val="00BC7541"/>
    <w:rsid w:val="00BD2FBA"/>
    <w:rsid w:val="00BE2E12"/>
    <w:rsid w:val="00BF3BB3"/>
    <w:rsid w:val="00BF5857"/>
    <w:rsid w:val="00BF5DB1"/>
    <w:rsid w:val="00BF62EF"/>
    <w:rsid w:val="00C00406"/>
    <w:rsid w:val="00C03FAD"/>
    <w:rsid w:val="00C171FF"/>
    <w:rsid w:val="00C20750"/>
    <w:rsid w:val="00C31F2D"/>
    <w:rsid w:val="00C402A5"/>
    <w:rsid w:val="00C417AA"/>
    <w:rsid w:val="00C46530"/>
    <w:rsid w:val="00C60836"/>
    <w:rsid w:val="00C61424"/>
    <w:rsid w:val="00C648A0"/>
    <w:rsid w:val="00C64AA3"/>
    <w:rsid w:val="00C6593D"/>
    <w:rsid w:val="00C815B7"/>
    <w:rsid w:val="00C96CBF"/>
    <w:rsid w:val="00CA5DAF"/>
    <w:rsid w:val="00CB1092"/>
    <w:rsid w:val="00CB2413"/>
    <w:rsid w:val="00CC0163"/>
    <w:rsid w:val="00CC05FB"/>
    <w:rsid w:val="00CC38B8"/>
    <w:rsid w:val="00CC650B"/>
    <w:rsid w:val="00CD17C5"/>
    <w:rsid w:val="00CD31DE"/>
    <w:rsid w:val="00CD3A7F"/>
    <w:rsid w:val="00CD5A98"/>
    <w:rsid w:val="00CE0F8E"/>
    <w:rsid w:val="00CE2DD2"/>
    <w:rsid w:val="00CE38FB"/>
    <w:rsid w:val="00CE4EC8"/>
    <w:rsid w:val="00D0002D"/>
    <w:rsid w:val="00D031BC"/>
    <w:rsid w:val="00D14B9E"/>
    <w:rsid w:val="00D167FB"/>
    <w:rsid w:val="00D25012"/>
    <w:rsid w:val="00D26586"/>
    <w:rsid w:val="00D26B6E"/>
    <w:rsid w:val="00D2762C"/>
    <w:rsid w:val="00D276FD"/>
    <w:rsid w:val="00D314A3"/>
    <w:rsid w:val="00D338B8"/>
    <w:rsid w:val="00D37070"/>
    <w:rsid w:val="00D42528"/>
    <w:rsid w:val="00D43A13"/>
    <w:rsid w:val="00D43A3B"/>
    <w:rsid w:val="00D44718"/>
    <w:rsid w:val="00D45745"/>
    <w:rsid w:val="00D5249C"/>
    <w:rsid w:val="00D550AC"/>
    <w:rsid w:val="00D5556C"/>
    <w:rsid w:val="00D57FBC"/>
    <w:rsid w:val="00D71DF2"/>
    <w:rsid w:val="00D7552C"/>
    <w:rsid w:val="00D81045"/>
    <w:rsid w:val="00D83C44"/>
    <w:rsid w:val="00D91CF9"/>
    <w:rsid w:val="00D92152"/>
    <w:rsid w:val="00D96D68"/>
    <w:rsid w:val="00D977A4"/>
    <w:rsid w:val="00DA1927"/>
    <w:rsid w:val="00DA2B8E"/>
    <w:rsid w:val="00DA5294"/>
    <w:rsid w:val="00DA78B3"/>
    <w:rsid w:val="00DB3F7E"/>
    <w:rsid w:val="00DB6B87"/>
    <w:rsid w:val="00DC63F4"/>
    <w:rsid w:val="00DC7F8C"/>
    <w:rsid w:val="00DD0E14"/>
    <w:rsid w:val="00DD406F"/>
    <w:rsid w:val="00DE26D1"/>
    <w:rsid w:val="00DE4738"/>
    <w:rsid w:val="00DE5689"/>
    <w:rsid w:val="00DF50EE"/>
    <w:rsid w:val="00DF588E"/>
    <w:rsid w:val="00DF593B"/>
    <w:rsid w:val="00DF6430"/>
    <w:rsid w:val="00E018C6"/>
    <w:rsid w:val="00E2445D"/>
    <w:rsid w:val="00E26549"/>
    <w:rsid w:val="00E270BA"/>
    <w:rsid w:val="00E3228C"/>
    <w:rsid w:val="00E4247D"/>
    <w:rsid w:val="00E45A09"/>
    <w:rsid w:val="00E46493"/>
    <w:rsid w:val="00E5028B"/>
    <w:rsid w:val="00E51B79"/>
    <w:rsid w:val="00E53A2C"/>
    <w:rsid w:val="00E55798"/>
    <w:rsid w:val="00E633BA"/>
    <w:rsid w:val="00E637D4"/>
    <w:rsid w:val="00E7426A"/>
    <w:rsid w:val="00E83634"/>
    <w:rsid w:val="00E83909"/>
    <w:rsid w:val="00E86E6C"/>
    <w:rsid w:val="00E96F65"/>
    <w:rsid w:val="00E97271"/>
    <w:rsid w:val="00E97A46"/>
    <w:rsid w:val="00EA0030"/>
    <w:rsid w:val="00EA49CD"/>
    <w:rsid w:val="00EC7B35"/>
    <w:rsid w:val="00ED0BFB"/>
    <w:rsid w:val="00ED2504"/>
    <w:rsid w:val="00ED46F1"/>
    <w:rsid w:val="00ED788E"/>
    <w:rsid w:val="00EE5205"/>
    <w:rsid w:val="00EE7A9B"/>
    <w:rsid w:val="00EF3DC8"/>
    <w:rsid w:val="00EF58AA"/>
    <w:rsid w:val="00EF5B6E"/>
    <w:rsid w:val="00EF6029"/>
    <w:rsid w:val="00F05F08"/>
    <w:rsid w:val="00F12725"/>
    <w:rsid w:val="00F2103B"/>
    <w:rsid w:val="00F21B46"/>
    <w:rsid w:val="00F235C8"/>
    <w:rsid w:val="00F36855"/>
    <w:rsid w:val="00F37D86"/>
    <w:rsid w:val="00F46084"/>
    <w:rsid w:val="00F52EE8"/>
    <w:rsid w:val="00F53892"/>
    <w:rsid w:val="00F64845"/>
    <w:rsid w:val="00F7473F"/>
    <w:rsid w:val="00F801B2"/>
    <w:rsid w:val="00F83F86"/>
    <w:rsid w:val="00F84DE1"/>
    <w:rsid w:val="00F95F79"/>
    <w:rsid w:val="00FB52DF"/>
    <w:rsid w:val="00FD39D9"/>
    <w:rsid w:val="00FD4092"/>
    <w:rsid w:val="00FD4203"/>
    <w:rsid w:val="00FE2423"/>
    <w:rsid w:val="00FE6D51"/>
    <w:rsid w:val="00FF2691"/>
    <w:rsid w:val="00FF4264"/>
    <w:rsid w:val="00FF4D2E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E3118"/>
  <w15:docId w15:val="{1044C5FD-7FAE-466D-82CE-CDF84BE6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6091B"/>
    <w:pPr>
      <w:widowControl w:val="0"/>
      <w:ind w:firstLineChars="200" w:firstLine="200"/>
      <w:jc w:val="both"/>
    </w:pPr>
    <w:rPr>
      <w:rFonts w:eastAsia="仿宋"/>
      <w:sz w:val="32"/>
    </w:rPr>
  </w:style>
  <w:style w:type="paragraph" w:styleId="10">
    <w:name w:val="heading 1"/>
    <w:basedOn w:val="a4"/>
    <w:next w:val="a4"/>
    <w:link w:val="1Char"/>
    <w:qFormat/>
    <w:rsid w:val="00100CF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4"/>
    <w:next w:val="a4"/>
    <w:link w:val="2Char"/>
    <w:unhideWhenUsed/>
    <w:qFormat/>
    <w:rsid w:val="009147B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0">
    <w:name w:val="heading 3"/>
    <w:basedOn w:val="a4"/>
    <w:next w:val="a4"/>
    <w:link w:val="3Char"/>
    <w:unhideWhenUsed/>
    <w:qFormat/>
    <w:rsid w:val="00921432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4"/>
    <w:next w:val="a4"/>
    <w:link w:val="4Char"/>
    <w:qFormat/>
    <w:rsid w:val="003C25C7"/>
    <w:pPr>
      <w:keepNext/>
      <w:keepLines/>
      <w:spacing w:before="280" w:after="290" w:line="372" w:lineRule="auto"/>
      <w:ind w:firstLineChars="0" w:firstLine="0"/>
      <w:outlineLvl w:val="3"/>
    </w:pPr>
    <w:rPr>
      <w:rFonts w:ascii="Arial" w:eastAsia="黑体" w:hAnsi="Arial" w:cs="Times New Roman"/>
      <w:b/>
      <w:bCs/>
      <w:sz w:val="28"/>
      <w:szCs w:val="28"/>
    </w:rPr>
  </w:style>
  <w:style w:type="paragraph" w:styleId="5">
    <w:name w:val="heading 5"/>
    <w:basedOn w:val="a4"/>
    <w:next w:val="a4"/>
    <w:link w:val="5Char"/>
    <w:qFormat/>
    <w:rsid w:val="003C25C7"/>
    <w:pPr>
      <w:keepNext/>
      <w:autoSpaceDE w:val="0"/>
      <w:autoSpaceDN w:val="0"/>
      <w:adjustRightInd w:val="0"/>
      <w:ind w:firstLineChars="0" w:firstLine="0"/>
      <w:jc w:val="center"/>
      <w:outlineLvl w:val="4"/>
    </w:pPr>
    <w:rPr>
      <w:rFonts w:ascii="宋体" w:eastAsia="宋体" w:hAnsi="宋体" w:cs="Times New Roman"/>
      <w:b/>
      <w:bCs/>
      <w:kern w:val="0"/>
      <w:sz w:val="20"/>
      <w:szCs w:val="20"/>
    </w:rPr>
  </w:style>
  <w:style w:type="paragraph" w:styleId="6">
    <w:name w:val="heading 6"/>
    <w:basedOn w:val="a4"/>
    <w:next w:val="a4"/>
    <w:link w:val="6Char"/>
    <w:qFormat/>
    <w:rsid w:val="003C25C7"/>
    <w:pPr>
      <w:keepNext/>
      <w:keepLines/>
      <w:spacing w:before="240" w:after="64" w:line="317" w:lineRule="auto"/>
      <w:ind w:firstLineChars="0" w:firstLine="0"/>
      <w:outlineLvl w:val="5"/>
    </w:pPr>
    <w:rPr>
      <w:rFonts w:ascii="Arial" w:eastAsia="黑体" w:hAnsi="Arial" w:cs="Times New Roman"/>
      <w:b/>
      <w:bCs/>
      <w:sz w:val="24"/>
      <w:szCs w:val="24"/>
    </w:rPr>
  </w:style>
  <w:style w:type="paragraph" w:styleId="7">
    <w:name w:val="heading 7"/>
    <w:basedOn w:val="a4"/>
    <w:next w:val="a5"/>
    <w:link w:val="7Char"/>
    <w:qFormat/>
    <w:rsid w:val="003C25C7"/>
    <w:pPr>
      <w:keepNext/>
      <w:keepLines/>
      <w:numPr>
        <w:ilvl w:val="6"/>
        <w:numId w:val="15"/>
      </w:numPr>
      <w:spacing w:before="240" w:after="64" w:line="317" w:lineRule="auto"/>
      <w:ind w:firstLineChars="0" w:firstLine="0"/>
      <w:outlineLvl w:val="6"/>
    </w:pPr>
    <w:rPr>
      <w:rFonts w:ascii="Times New Roman" w:eastAsia="宋体" w:hAnsi="Times New Roman" w:cs="Times New Roman"/>
      <w:b/>
      <w:sz w:val="24"/>
      <w:szCs w:val="20"/>
    </w:rPr>
  </w:style>
  <w:style w:type="paragraph" w:styleId="8">
    <w:name w:val="heading 8"/>
    <w:basedOn w:val="a4"/>
    <w:next w:val="a5"/>
    <w:link w:val="8Char"/>
    <w:qFormat/>
    <w:rsid w:val="003C25C7"/>
    <w:pPr>
      <w:keepNext/>
      <w:keepLines/>
      <w:numPr>
        <w:ilvl w:val="7"/>
        <w:numId w:val="15"/>
      </w:numPr>
      <w:spacing w:before="240" w:after="64" w:line="317" w:lineRule="auto"/>
      <w:ind w:firstLineChars="0" w:firstLine="0"/>
      <w:outlineLvl w:val="7"/>
    </w:pPr>
    <w:rPr>
      <w:rFonts w:ascii="Arial" w:eastAsia="黑体" w:hAnsi="Arial" w:cs="Times New Roman"/>
      <w:sz w:val="24"/>
      <w:szCs w:val="20"/>
    </w:rPr>
  </w:style>
  <w:style w:type="paragraph" w:styleId="9">
    <w:name w:val="heading 9"/>
    <w:basedOn w:val="a4"/>
    <w:next w:val="a5"/>
    <w:link w:val="9Char"/>
    <w:qFormat/>
    <w:rsid w:val="003C25C7"/>
    <w:pPr>
      <w:keepNext/>
      <w:keepLines/>
      <w:numPr>
        <w:ilvl w:val="8"/>
        <w:numId w:val="15"/>
      </w:numPr>
      <w:spacing w:before="240" w:after="64" w:line="317" w:lineRule="auto"/>
      <w:ind w:firstLineChars="0" w:firstLine="0"/>
      <w:outlineLvl w:val="8"/>
    </w:pPr>
    <w:rPr>
      <w:rFonts w:ascii="Arial" w:eastAsia="黑体" w:hAnsi="Arial" w:cs="Times New Roman"/>
      <w:sz w:val="21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4"/>
    <w:link w:val="Char"/>
    <w:uiPriority w:val="34"/>
    <w:qFormat/>
    <w:rsid w:val="0006091B"/>
    <w:pPr>
      <w:ind w:firstLine="420"/>
    </w:pPr>
  </w:style>
  <w:style w:type="character" w:customStyle="1" w:styleId="Char">
    <w:name w:val="列出段落 Char"/>
    <w:link w:val="a9"/>
    <w:uiPriority w:val="34"/>
    <w:qFormat/>
    <w:locked/>
    <w:rsid w:val="0006091B"/>
    <w:rPr>
      <w:rFonts w:eastAsia="仿宋"/>
      <w:sz w:val="32"/>
    </w:rPr>
  </w:style>
  <w:style w:type="paragraph" w:customStyle="1" w:styleId="ListParagraph2">
    <w:name w:val="List Paragraph2"/>
    <w:basedOn w:val="a4"/>
    <w:uiPriority w:val="99"/>
    <w:rsid w:val="0074093B"/>
    <w:pPr>
      <w:ind w:firstLine="420"/>
    </w:pPr>
    <w:rPr>
      <w:rFonts w:ascii="Calibri" w:eastAsia="宋体" w:hAnsi="Calibri" w:cs="Times New Roman"/>
      <w:sz w:val="21"/>
    </w:rPr>
  </w:style>
  <w:style w:type="paragraph" w:styleId="aa">
    <w:name w:val="header"/>
    <w:basedOn w:val="a4"/>
    <w:link w:val="Char0"/>
    <w:unhideWhenUsed/>
    <w:qFormat/>
    <w:rsid w:val="00AA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6"/>
    <w:link w:val="aa"/>
    <w:qFormat/>
    <w:rsid w:val="00AA2D58"/>
    <w:rPr>
      <w:rFonts w:eastAsia="仿宋"/>
      <w:sz w:val="18"/>
      <w:szCs w:val="18"/>
    </w:rPr>
  </w:style>
  <w:style w:type="paragraph" w:styleId="ab">
    <w:name w:val="footer"/>
    <w:basedOn w:val="a4"/>
    <w:link w:val="Char1"/>
    <w:uiPriority w:val="99"/>
    <w:unhideWhenUsed/>
    <w:qFormat/>
    <w:rsid w:val="00AA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6"/>
    <w:link w:val="ab"/>
    <w:uiPriority w:val="99"/>
    <w:qFormat/>
    <w:rsid w:val="00AA2D58"/>
    <w:rPr>
      <w:rFonts w:eastAsia="仿宋"/>
      <w:sz w:val="18"/>
      <w:szCs w:val="18"/>
    </w:rPr>
  </w:style>
  <w:style w:type="paragraph" w:customStyle="1" w:styleId="TOC11">
    <w:name w:val="TOC 标题11"/>
    <w:basedOn w:val="10"/>
    <w:next w:val="a4"/>
    <w:uiPriority w:val="39"/>
    <w:unhideWhenUsed/>
    <w:qFormat/>
    <w:rsid w:val="00100CF5"/>
    <w:pPr>
      <w:keepNext w:val="0"/>
      <w:widowControl/>
      <w:numPr>
        <w:numId w:val="4"/>
      </w:numPr>
      <w:tabs>
        <w:tab w:val="num" w:pos="360"/>
      </w:tabs>
      <w:spacing w:beforeLines="50" w:before="480" w:afterLines="50" w:after="50" w:line="276" w:lineRule="auto"/>
      <w:ind w:left="0" w:firstLineChars="0" w:firstLine="0"/>
      <w:jc w:val="center"/>
      <w:outlineLvl w:val="9"/>
    </w:pPr>
    <w:rPr>
      <w:rFonts w:ascii="Cambria" w:eastAsia="宋体" w:hAnsi="Cambria" w:cs="Times New Roman"/>
      <w:b w:val="0"/>
      <w:bCs w:val="0"/>
      <w:color w:val="365F91"/>
      <w:kern w:val="0"/>
      <w:sz w:val="28"/>
      <w:szCs w:val="28"/>
    </w:rPr>
  </w:style>
  <w:style w:type="character" w:customStyle="1" w:styleId="1Char">
    <w:name w:val="标题 1 Char"/>
    <w:basedOn w:val="a6"/>
    <w:link w:val="10"/>
    <w:uiPriority w:val="9"/>
    <w:rsid w:val="00100CF5"/>
    <w:rPr>
      <w:rFonts w:eastAsia="仿宋"/>
      <w:b/>
      <w:bCs/>
      <w:kern w:val="44"/>
      <w:sz w:val="44"/>
      <w:szCs w:val="44"/>
    </w:rPr>
  </w:style>
  <w:style w:type="character" w:styleId="ac">
    <w:name w:val="annotation reference"/>
    <w:basedOn w:val="a6"/>
    <w:unhideWhenUsed/>
    <w:qFormat/>
    <w:rsid w:val="00DF593B"/>
    <w:rPr>
      <w:sz w:val="21"/>
      <w:szCs w:val="21"/>
    </w:rPr>
  </w:style>
  <w:style w:type="paragraph" w:styleId="ad">
    <w:name w:val="annotation text"/>
    <w:basedOn w:val="a4"/>
    <w:link w:val="Char2"/>
    <w:unhideWhenUsed/>
    <w:qFormat/>
    <w:rsid w:val="00DF593B"/>
    <w:pPr>
      <w:jc w:val="left"/>
    </w:pPr>
  </w:style>
  <w:style w:type="character" w:customStyle="1" w:styleId="Char2">
    <w:name w:val="批注文字 Char"/>
    <w:basedOn w:val="a6"/>
    <w:link w:val="ad"/>
    <w:uiPriority w:val="99"/>
    <w:semiHidden/>
    <w:rsid w:val="00DF593B"/>
    <w:rPr>
      <w:rFonts w:eastAsia="仿宋"/>
      <w:sz w:val="32"/>
    </w:rPr>
  </w:style>
  <w:style w:type="paragraph" w:styleId="ae">
    <w:name w:val="annotation subject"/>
    <w:basedOn w:val="ad"/>
    <w:next w:val="ad"/>
    <w:link w:val="Char3"/>
    <w:unhideWhenUsed/>
    <w:qFormat/>
    <w:rsid w:val="00DF593B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DF593B"/>
    <w:rPr>
      <w:rFonts w:eastAsia="仿宋"/>
      <w:b/>
      <w:bCs/>
      <w:sz w:val="32"/>
    </w:rPr>
  </w:style>
  <w:style w:type="paragraph" w:styleId="af">
    <w:name w:val="Balloon Text"/>
    <w:basedOn w:val="a4"/>
    <w:link w:val="Char4"/>
    <w:unhideWhenUsed/>
    <w:qFormat/>
    <w:rsid w:val="00DF593B"/>
    <w:rPr>
      <w:sz w:val="18"/>
      <w:szCs w:val="18"/>
    </w:rPr>
  </w:style>
  <w:style w:type="character" w:customStyle="1" w:styleId="Char4">
    <w:name w:val="批注框文本 Char"/>
    <w:basedOn w:val="a6"/>
    <w:link w:val="af"/>
    <w:uiPriority w:val="99"/>
    <w:semiHidden/>
    <w:rsid w:val="00DF593B"/>
    <w:rPr>
      <w:rFonts w:eastAsia="仿宋"/>
      <w:sz w:val="18"/>
      <w:szCs w:val="18"/>
    </w:rPr>
  </w:style>
  <w:style w:type="character" w:customStyle="1" w:styleId="2Char">
    <w:name w:val="标题 2 Char"/>
    <w:basedOn w:val="a6"/>
    <w:link w:val="20"/>
    <w:qFormat/>
    <w:rsid w:val="009147B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6"/>
    <w:link w:val="30"/>
    <w:qFormat/>
    <w:rsid w:val="00921432"/>
    <w:rPr>
      <w:rFonts w:eastAsia="仿宋"/>
      <w:b/>
      <w:bCs/>
      <w:sz w:val="32"/>
      <w:szCs w:val="32"/>
    </w:rPr>
  </w:style>
  <w:style w:type="paragraph" w:customStyle="1" w:styleId="CharCharCharChar">
    <w:name w:val="Char Char Char Char"/>
    <w:basedOn w:val="a4"/>
    <w:rsid w:val="00A40AB8"/>
    <w:pPr>
      <w:ind w:firstLineChars="0" w:firstLine="0"/>
    </w:pPr>
    <w:rPr>
      <w:rFonts w:ascii="Tahoma" w:eastAsia="仿宋_GB2312" w:hAnsi="Tahoma" w:cs="Tahoma"/>
      <w:sz w:val="24"/>
      <w:szCs w:val="24"/>
    </w:rPr>
  </w:style>
  <w:style w:type="character" w:customStyle="1" w:styleId="4Char">
    <w:name w:val="标题 4 Char"/>
    <w:basedOn w:val="a6"/>
    <w:link w:val="4"/>
    <w:qFormat/>
    <w:rsid w:val="003C25C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6"/>
    <w:link w:val="5"/>
    <w:rsid w:val="003C25C7"/>
    <w:rPr>
      <w:rFonts w:ascii="宋体" w:eastAsia="宋体" w:hAnsi="宋体" w:cs="Times New Roman"/>
      <w:b/>
      <w:bCs/>
      <w:kern w:val="0"/>
      <w:sz w:val="20"/>
      <w:szCs w:val="20"/>
    </w:rPr>
  </w:style>
  <w:style w:type="character" w:customStyle="1" w:styleId="6Char">
    <w:name w:val="标题 6 Char"/>
    <w:basedOn w:val="a6"/>
    <w:link w:val="6"/>
    <w:rsid w:val="003C25C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6"/>
    <w:link w:val="7"/>
    <w:rsid w:val="003C25C7"/>
    <w:rPr>
      <w:rFonts w:ascii="Times New Roman" w:eastAsia="宋体" w:hAnsi="Times New Roman" w:cs="Times New Roman"/>
      <w:b/>
      <w:sz w:val="24"/>
      <w:szCs w:val="20"/>
    </w:rPr>
  </w:style>
  <w:style w:type="character" w:customStyle="1" w:styleId="8Char">
    <w:name w:val="标题 8 Char"/>
    <w:basedOn w:val="a6"/>
    <w:link w:val="8"/>
    <w:rsid w:val="003C25C7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6"/>
    <w:link w:val="9"/>
    <w:rsid w:val="003C25C7"/>
    <w:rPr>
      <w:rFonts w:ascii="Arial" w:eastAsia="黑体" w:hAnsi="Arial" w:cs="Times New Roman"/>
      <w:szCs w:val="20"/>
    </w:rPr>
  </w:style>
  <w:style w:type="paragraph" w:styleId="a5">
    <w:name w:val="Normal Indent"/>
    <w:basedOn w:val="a4"/>
    <w:link w:val="Char5"/>
    <w:qFormat/>
    <w:rsid w:val="003C25C7"/>
    <w:pPr>
      <w:ind w:firstLine="420"/>
    </w:pPr>
    <w:rPr>
      <w:rFonts w:ascii="Times New Roman" w:eastAsia="宋体" w:hAnsi="Times New Roman" w:cs="Times New Roman"/>
      <w:sz w:val="24"/>
      <w:szCs w:val="20"/>
    </w:rPr>
  </w:style>
  <w:style w:type="paragraph" w:styleId="70">
    <w:name w:val="toc 7"/>
    <w:basedOn w:val="a4"/>
    <w:next w:val="a4"/>
    <w:qFormat/>
    <w:rsid w:val="003C25C7"/>
    <w:pPr>
      <w:ind w:leftChars="1200" w:left="25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0">
    <w:name w:val="Body Text"/>
    <w:basedOn w:val="a4"/>
    <w:link w:val="Char6"/>
    <w:unhideWhenUsed/>
    <w:qFormat/>
    <w:rsid w:val="003C25C7"/>
    <w:pPr>
      <w:spacing w:after="120"/>
    </w:pPr>
  </w:style>
  <w:style w:type="character" w:customStyle="1" w:styleId="Char6">
    <w:name w:val="正文文本 Char"/>
    <w:basedOn w:val="a6"/>
    <w:link w:val="af0"/>
    <w:uiPriority w:val="99"/>
    <w:semiHidden/>
    <w:rsid w:val="003C25C7"/>
    <w:rPr>
      <w:rFonts w:eastAsia="仿宋"/>
      <w:sz w:val="32"/>
    </w:rPr>
  </w:style>
  <w:style w:type="paragraph" w:styleId="af1">
    <w:name w:val="Body Text First Indent"/>
    <w:basedOn w:val="a4"/>
    <w:link w:val="Char7"/>
    <w:qFormat/>
    <w:rsid w:val="003C25C7"/>
    <w:pPr>
      <w:tabs>
        <w:tab w:val="left" w:pos="540"/>
        <w:tab w:val="left" w:pos="840"/>
      </w:tabs>
      <w:snapToGrid w:val="0"/>
      <w:spacing w:line="360" w:lineRule="auto"/>
      <w:ind w:firstLine="576"/>
      <w:outlineLvl w:val="0"/>
    </w:pPr>
    <w:rPr>
      <w:rFonts w:ascii="仿宋_GB2312" w:eastAsia="仿宋_GB2312" w:hAnsi="宋体" w:cs="Times New Roman"/>
      <w:spacing w:val="-6"/>
      <w:sz w:val="30"/>
      <w:szCs w:val="30"/>
    </w:rPr>
  </w:style>
  <w:style w:type="character" w:customStyle="1" w:styleId="Char7">
    <w:name w:val="正文首行缩进 Char"/>
    <w:basedOn w:val="Char6"/>
    <w:link w:val="af1"/>
    <w:rsid w:val="003C25C7"/>
    <w:rPr>
      <w:rFonts w:ascii="仿宋_GB2312" w:eastAsia="仿宋_GB2312" w:hAnsi="宋体" w:cs="Times New Roman"/>
      <w:spacing w:val="-6"/>
      <w:sz w:val="30"/>
      <w:szCs w:val="30"/>
    </w:rPr>
  </w:style>
  <w:style w:type="paragraph" w:styleId="af2">
    <w:name w:val="Document Map"/>
    <w:basedOn w:val="a4"/>
    <w:link w:val="Char8"/>
    <w:qFormat/>
    <w:rsid w:val="003C25C7"/>
    <w:pPr>
      <w:shd w:val="clear" w:color="auto" w:fill="000080"/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Char8">
    <w:name w:val="文档结构图 Char"/>
    <w:basedOn w:val="a6"/>
    <w:link w:val="af2"/>
    <w:rsid w:val="003C25C7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31">
    <w:name w:val="Body Text 3"/>
    <w:basedOn w:val="a4"/>
    <w:link w:val="3Char0"/>
    <w:qFormat/>
    <w:rsid w:val="003C25C7"/>
    <w:pPr>
      <w:spacing w:after="120"/>
      <w:ind w:firstLineChars="0" w:firstLine="0"/>
    </w:pPr>
    <w:rPr>
      <w:rFonts w:ascii="新宋体" w:eastAsia="新宋体" w:hAnsi="Times New Roman" w:cs="Times New Roman"/>
      <w:color w:val="000000"/>
      <w:sz w:val="16"/>
      <w:szCs w:val="16"/>
    </w:rPr>
  </w:style>
  <w:style w:type="character" w:customStyle="1" w:styleId="3Char0">
    <w:name w:val="正文文本 3 Char"/>
    <w:basedOn w:val="a6"/>
    <w:link w:val="31"/>
    <w:rsid w:val="003C25C7"/>
    <w:rPr>
      <w:rFonts w:ascii="新宋体" w:eastAsia="新宋体" w:hAnsi="Times New Roman" w:cs="Times New Roman"/>
      <w:color w:val="000000"/>
      <w:sz w:val="16"/>
      <w:szCs w:val="16"/>
    </w:rPr>
  </w:style>
  <w:style w:type="paragraph" w:styleId="af3">
    <w:name w:val="Body Text Indent"/>
    <w:basedOn w:val="a4"/>
    <w:link w:val="Char9"/>
    <w:qFormat/>
    <w:rsid w:val="003C25C7"/>
    <w:pPr>
      <w:ind w:left="425" w:firstLineChars="0" w:firstLine="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9">
    <w:name w:val="正文文本缩进 Char"/>
    <w:basedOn w:val="a6"/>
    <w:link w:val="af3"/>
    <w:rsid w:val="003C25C7"/>
    <w:rPr>
      <w:rFonts w:ascii="Times New Roman" w:eastAsia="宋体" w:hAnsi="Times New Roman" w:cs="Times New Roman"/>
      <w:sz w:val="24"/>
      <w:szCs w:val="20"/>
    </w:rPr>
  </w:style>
  <w:style w:type="paragraph" w:styleId="21">
    <w:name w:val="List 2"/>
    <w:basedOn w:val="a4"/>
    <w:qFormat/>
    <w:rsid w:val="003C25C7"/>
    <w:pPr>
      <w:widowControl/>
      <w:spacing w:line="360" w:lineRule="auto"/>
      <w:ind w:left="840" w:firstLineChars="0" w:hanging="420"/>
    </w:pPr>
    <w:rPr>
      <w:rFonts w:ascii="Times New Roman" w:eastAsia="宋体" w:hAnsi="Times New Roman" w:cs="Times New Roman"/>
      <w:sz w:val="21"/>
      <w:szCs w:val="20"/>
    </w:rPr>
  </w:style>
  <w:style w:type="paragraph" w:styleId="50">
    <w:name w:val="toc 5"/>
    <w:basedOn w:val="a4"/>
    <w:next w:val="a4"/>
    <w:qFormat/>
    <w:rsid w:val="003C25C7"/>
    <w:pPr>
      <w:ind w:leftChars="800" w:left="168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32">
    <w:name w:val="toc 3"/>
    <w:basedOn w:val="a4"/>
    <w:next w:val="a4"/>
    <w:qFormat/>
    <w:rsid w:val="003C25C7"/>
    <w:pPr>
      <w:ind w:leftChars="400" w:left="8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80">
    <w:name w:val="toc 8"/>
    <w:basedOn w:val="a4"/>
    <w:next w:val="a4"/>
    <w:qFormat/>
    <w:rsid w:val="003C25C7"/>
    <w:pPr>
      <w:ind w:leftChars="1400" w:left="294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4">
    <w:name w:val="Date"/>
    <w:basedOn w:val="a4"/>
    <w:next w:val="a4"/>
    <w:link w:val="Chara"/>
    <w:qFormat/>
    <w:rsid w:val="003C25C7"/>
    <w:pPr>
      <w:ind w:leftChars="2500" w:left="10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Chara">
    <w:name w:val="日期 Char"/>
    <w:basedOn w:val="a6"/>
    <w:link w:val="af4"/>
    <w:rsid w:val="003C25C7"/>
    <w:rPr>
      <w:rFonts w:ascii="Times New Roman" w:eastAsia="宋体" w:hAnsi="Times New Roman" w:cs="Times New Roman"/>
      <w:szCs w:val="24"/>
    </w:rPr>
  </w:style>
  <w:style w:type="paragraph" w:styleId="22">
    <w:name w:val="Body Text Indent 2"/>
    <w:basedOn w:val="a4"/>
    <w:link w:val="2Char0"/>
    <w:qFormat/>
    <w:rsid w:val="003C25C7"/>
    <w:pPr>
      <w:spacing w:after="120" w:line="480" w:lineRule="auto"/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character" w:customStyle="1" w:styleId="2Char0">
    <w:name w:val="正文文本缩进 2 Char"/>
    <w:basedOn w:val="a6"/>
    <w:link w:val="22"/>
    <w:rsid w:val="003C25C7"/>
    <w:rPr>
      <w:rFonts w:ascii="Times New Roman" w:eastAsia="宋体" w:hAnsi="Times New Roman" w:cs="Times New Roman"/>
      <w:szCs w:val="24"/>
    </w:rPr>
  </w:style>
  <w:style w:type="paragraph" w:styleId="11">
    <w:name w:val="toc 1"/>
    <w:basedOn w:val="a4"/>
    <w:next w:val="a4"/>
    <w:uiPriority w:val="39"/>
    <w:qFormat/>
    <w:rsid w:val="003C25C7"/>
    <w:pPr>
      <w:ind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40">
    <w:name w:val="toc 4"/>
    <w:basedOn w:val="a4"/>
    <w:next w:val="a4"/>
    <w:qFormat/>
    <w:rsid w:val="003C25C7"/>
    <w:pPr>
      <w:ind w:leftChars="600" w:left="12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af5">
    <w:name w:val="Subtitle"/>
    <w:basedOn w:val="a4"/>
    <w:link w:val="Charb"/>
    <w:qFormat/>
    <w:rsid w:val="003C25C7"/>
    <w:pPr>
      <w:spacing w:before="240" w:after="60" w:line="312" w:lineRule="auto"/>
      <w:ind w:firstLineChars="0" w:firstLine="0"/>
      <w:jc w:val="center"/>
      <w:outlineLvl w:val="1"/>
    </w:pPr>
    <w:rPr>
      <w:rFonts w:ascii="Arial" w:eastAsia="宋体" w:hAnsi="Arial" w:cs="Arial"/>
      <w:b/>
      <w:bCs/>
      <w:color w:val="000000"/>
      <w:kern w:val="28"/>
      <w:szCs w:val="32"/>
    </w:rPr>
  </w:style>
  <w:style w:type="character" w:customStyle="1" w:styleId="Charb">
    <w:name w:val="副标题 Char"/>
    <w:basedOn w:val="a6"/>
    <w:link w:val="af5"/>
    <w:rsid w:val="003C25C7"/>
    <w:rPr>
      <w:rFonts w:ascii="Arial" w:eastAsia="宋体" w:hAnsi="Arial" w:cs="Arial"/>
      <w:b/>
      <w:bCs/>
      <w:color w:val="000000"/>
      <w:kern w:val="28"/>
      <w:sz w:val="32"/>
      <w:szCs w:val="32"/>
    </w:rPr>
  </w:style>
  <w:style w:type="paragraph" w:styleId="af6">
    <w:name w:val="List"/>
    <w:basedOn w:val="a4"/>
    <w:next w:val="a4"/>
    <w:qFormat/>
    <w:rsid w:val="003C25C7"/>
    <w:pPr>
      <w:widowControl/>
      <w:spacing w:line="360" w:lineRule="auto"/>
      <w:ind w:left="1559" w:firstLineChars="0" w:hanging="425"/>
    </w:pPr>
    <w:rPr>
      <w:rFonts w:ascii="Times New Roman" w:eastAsia="宋体" w:hAnsi="Times New Roman" w:cs="Times New Roman"/>
      <w:sz w:val="21"/>
      <w:szCs w:val="20"/>
    </w:rPr>
  </w:style>
  <w:style w:type="paragraph" w:styleId="60">
    <w:name w:val="toc 6"/>
    <w:basedOn w:val="a4"/>
    <w:next w:val="a4"/>
    <w:qFormat/>
    <w:rsid w:val="003C25C7"/>
    <w:pPr>
      <w:ind w:leftChars="1000" w:left="210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33">
    <w:name w:val="Body Text Indent 3"/>
    <w:basedOn w:val="a4"/>
    <w:link w:val="3Char1"/>
    <w:qFormat/>
    <w:rsid w:val="003C25C7"/>
    <w:pPr>
      <w:spacing w:line="360" w:lineRule="exact"/>
      <w:ind w:leftChars="339" w:left="814" w:firstLineChars="110" w:firstLine="264"/>
    </w:pPr>
    <w:rPr>
      <w:rFonts w:ascii="Times New Roman" w:eastAsia="宋体" w:hAnsi="Times New Roman" w:cs="Times New Roman"/>
      <w:sz w:val="24"/>
      <w:szCs w:val="20"/>
    </w:rPr>
  </w:style>
  <w:style w:type="character" w:customStyle="1" w:styleId="3Char1">
    <w:name w:val="正文文本缩进 3 Char"/>
    <w:basedOn w:val="a6"/>
    <w:link w:val="33"/>
    <w:rsid w:val="003C25C7"/>
    <w:rPr>
      <w:rFonts w:ascii="Times New Roman" w:eastAsia="宋体" w:hAnsi="Times New Roman" w:cs="Times New Roman"/>
      <w:sz w:val="24"/>
      <w:szCs w:val="20"/>
    </w:rPr>
  </w:style>
  <w:style w:type="paragraph" w:styleId="23">
    <w:name w:val="toc 2"/>
    <w:basedOn w:val="a4"/>
    <w:next w:val="a4"/>
    <w:qFormat/>
    <w:rsid w:val="003C25C7"/>
    <w:pPr>
      <w:ind w:leftChars="200" w:left="42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90">
    <w:name w:val="toc 9"/>
    <w:basedOn w:val="a4"/>
    <w:next w:val="a4"/>
    <w:qFormat/>
    <w:rsid w:val="003C25C7"/>
    <w:pPr>
      <w:ind w:leftChars="1600" w:left="3360" w:firstLineChars="0" w:firstLine="0"/>
    </w:pPr>
    <w:rPr>
      <w:rFonts w:ascii="Times New Roman" w:eastAsia="宋体" w:hAnsi="Times New Roman" w:cs="Times New Roman"/>
      <w:sz w:val="21"/>
      <w:szCs w:val="24"/>
    </w:rPr>
  </w:style>
  <w:style w:type="paragraph" w:styleId="24">
    <w:name w:val="Body Text 2"/>
    <w:basedOn w:val="a4"/>
    <w:link w:val="2Char1"/>
    <w:qFormat/>
    <w:rsid w:val="003C25C7"/>
    <w:pPr>
      <w:spacing w:after="120" w:line="480" w:lineRule="auto"/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customStyle="1" w:styleId="2Char1">
    <w:name w:val="正文文本 2 Char"/>
    <w:basedOn w:val="a6"/>
    <w:link w:val="24"/>
    <w:rsid w:val="003C25C7"/>
    <w:rPr>
      <w:rFonts w:ascii="新宋体" w:eastAsia="新宋体" w:hAnsi="Times New Roman" w:cs="Times New Roman"/>
      <w:color w:val="000000"/>
      <w:szCs w:val="30"/>
    </w:rPr>
  </w:style>
  <w:style w:type="paragraph" w:styleId="HTML">
    <w:name w:val="HTML Preformatted"/>
    <w:basedOn w:val="a4"/>
    <w:link w:val="HTMLChar"/>
    <w:qFormat/>
    <w:rsid w:val="003C25C7"/>
    <w:pPr>
      <w:ind w:firstLineChars="0" w:firstLine="0"/>
    </w:pPr>
    <w:rPr>
      <w:rFonts w:ascii="Courier New" w:eastAsia="宋体" w:hAnsi="Courier New" w:cs="Courier New"/>
      <w:sz w:val="20"/>
      <w:szCs w:val="20"/>
    </w:rPr>
  </w:style>
  <w:style w:type="character" w:customStyle="1" w:styleId="HTMLChar">
    <w:name w:val="HTML 预设格式 Char"/>
    <w:basedOn w:val="a6"/>
    <w:link w:val="HTML"/>
    <w:rsid w:val="003C25C7"/>
    <w:rPr>
      <w:rFonts w:ascii="Courier New" w:eastAsia="宋体" w:hAnsi="Courier New" w:cs="Courier New"/>
      <w:sz w:val="20"/>
      <w:szCs w:val="20"/>
    </w:rPr>
  </w:style>
  <w:style w:type="paragraph" w:styleId="af7">
    <w:name w:val="Normal (Web)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Arial Unicode MS" w:eastAsia="Arial Unicode MS" w:hAnsi="Arial Unicode MS" w:cs="Times New Roman"/>
      <w:kern w:val="0"/>
      <w:sz w:val="24"/>
      <w:szCs w:val="24"/>
    </w:rPr>
  </w:style>
  <w:style w:type="paragraph" w:styleId="12">
    <w:name w:val="index 1"/>
    <w:basedOn w:val="a4"/>
    <w:next w:val="a4"/>
    <w:qFormat/>
    <w:rsid w:val="003C25C7"/>
    <w:pPr>
      <w:ind w:firstLineChars="0" w:firstLine="0"/>
    </w:pPr>
    <w:rPr>
      <w:rFonts w:ascii="新宋体" w:eastAsia="新宋体" w:hAnsi="Times New Roman" w:cs="Times New Roman"/>
      <w:color w:val="000000"/>
      <w:sz w:val="21"/>
      <w:szCs w:val="30"/>
    </w:rPr>
  </w:style>
  <w:style w:type="character" w:styleId="af8">
    <w:name w:val="Strong"/>
    <w:qFormat/>
    <w:rsid w:val="003C25C7"/>
    <w:rPr>
      <w:b/>
      <w:bCs/>
    </w:rPr>
  </w:style>
  <w:style w:type="character" w:styleId="af9">
    <w:name w:val="page number"/>
    <w:basedOn w:val="a6"/>
    <w:qFormat/>
    <w:rsid w:val="003C25C7"/>
  </w:style>
  <w:style w:type="character" w:styleId="afa">
    <w:name w:val="FollowedHyperlink"/>
    <w:qFormat/>
    <w:rsid w:val="003C25C7"/>
    <w:rPr>
      <w:color w:val="800080"/>
      <w:u w:val="single"/>
    </w:rPr>
  </w:style>
  <w:style w:type="character" w:styleId="afb">
    <w:name w:val="Hyperlink"/>
    <w:uiPriority w:val="99"/>
    <w:qFormat/>
    <w:rsid w:val="003C25C7"/>
    <w:rPr>
      <w:color w:val="0000FF"/>
      <w:u w:val="single"/>
    </w:rPr>
  </w:style>
  <w:style w:type="paragraph" w:customStyle="1" w:styleId="Charc">
    <w:name w:val="Char"/>
    <w:basedOn w:val="a4"/>
    <w:qFormat/>
    <w:rsid w:val="003C25C7"/>
    <w:pPr>
      <w:ind w:firstLineChars="0" w:firstLine="0"/>
    </w:pPr>
    <w:rPr>
      <w:rFonts w:ascii="Arial" w:eastAsia="黑体" w:hAnsi="Arial" w:cs="Times New Roman"/>
      <w:b/>
      <w:bCs/>
      <w:color w:val="000000"/>
      <w:szCs w:val="32"/>
    </w:rPr>
  </w:style>
  <w:style w:type="character" w:customStyle="1" w:styleId="Char5">
    <w:name w:val="正文缩进 Char"/>
    <w:link w:val="a5"/>
    <w:qFormat/>
    <w:rsid w:val="003C25C7"/>
    <w:rPr>
      <w:rFonts w:ascii="Times New Roman" w:eastAsia="宋体" w:hAnsi="Times New Roman" w:cs="Times New Roman"/>
      <w:sz w:val="24"/>
      <w:szCs w:val="20"/>
    </w:rPr>
  </w:style>
  <w:style w:type="character" w:customStyle="1" w:styleId="afc">
    <w:name w:val="标题一"/>
    <w:qFormat/>
    <w:rsid w:val="003C25C7"/>
    <w:rPr>
      <w:rFonts w:ascii="仿宋_GB2312" w:eastAsia="仿宋_GB2312" w:hAnsi="仿宋_GB2312"/>
      <w:b/>
      <w:bCs/>
      <w:kern w:val="44"/>
      <w:sz w:val="36"/>
      <w:szCs w:val="44"/>
      <w:lang w:val="en-US" w:eastAsia="zh-CN" w:bidi="ar-SA"/>
    </w:rPr>
  </w:style>
  <w:style w:type="character" w:customStyle="1" w:styleId="afd">
    <w:name w:val="着重强调"/>
    <w:qFormat/>
    <w:rsid w:val="003C25C7"/>
    <w:rPr>
      <w:rFonts w:ascii="Arial" w:hAnsi="Arial"/>
      <w:b/>
      <w:spacing w:val="-4"/>
    </w:rPr>
  </w:style>
  <w:style w:type="character" w:customStyle="1" w:styleId="2CharChar">
    <w:name w:val="样式 标题 2 + 四号 Char Char"/>
    <w:link w:val="25"/>
    <w:qFormat/>
    <w:rsid w:val="003C25C7"/>
    <w:rPr>
      <w:rFonts w:ascii="Arial" w:eastAsia="黑体" w:hAnsi="Arial"/>
      <w:b/>
      <w:bCs/>
      <w:color w:val="000000"/>
      <w:sz w:val="30"/>
      <w:szCs w:val="32"/>
    </w:rPr>
  </w:style>
  <w:style w:type="paragraph" w:customStyle="1" w:styleId="25">
    <w:name w:val="样式 标题 2 + 四号"/>
    <w:basedOn w:val="20"/>
    <w:link w:val="2CharChar"/>
    <w:qFormat/>
    <w:rsid w:val="003C25C7"/>
    <w:pPr>
      <w:numPr>
        <w:ilvl w:val="1"/>
      </w:numPr>
      <w:spacing w:line="413" w:lineRule="auto"/>
      <w:ind w:firstLineChars="200" w:firstLine="200"/>
    </w:pPr>
    <w:rPr>
      <w:rFonts w:ascii="Arial" w:eastAsia="黑体" w:hAnsi="Arial" w:cstheme="minorBidi"/>
      <w:color w:val="000000"/>
      <w:sz w:val="30"/>
    </w:rPr>
  </w:style>
  <w:style w:type="character" w:customStyle="1" w:styleId="CharChar">
    <w:name w:val="我的正文 Char Char"/>
    <w:link w:val="afe"/>
    <w:qFormat/>
    <w:rsid w:val="003C25C7"/>
    <w:rPr>
      <w:rFonts w:ascii="宋体" w:hAnsi="宋体"/>
      <w:bCs/>
      <w:color w:val="000000"/>
      <w:spacing w:val="6"/>
      <w:sz w:val="24"/>
      <w:szCs w:val="24"/>
    </w:rPr>
  </w:style>
  <w:style w:type="paragraph" w:customStyle="1" w:styleId="afe">
    <w:name w:val="我的正文"/>
    <w:basedOn w:val="a4"/>
    <w:link w:val="CharChar"/>
    <w:qFormat/>
    <w:rsid w:val="003C25C7"/>
    <w:pPr>
      <w:widowControl/>
      <w:spacing w:line="288" w:lineRule="auto"/>
      <w:ind w:left="504" w:firstLineChars="0" w:firstLine="0"/>
    </w:pPr>
    <w:rPr>
      <w:rFonts w:ascii="宋体" w:eastAsiaTheme="minorEastAsia" w:hAnsi="宋体"/>
      <w:bCs/>
      <w:color w:val="000000"/>
      <w:spacing w:val="6"/>
      <w:sz w:val="24"/>
      <w:szCs w:val="24"/>
    </w:rPr>
  </w:style>
  <w:style w:type="character" w:customStyle="1" w:styleId="CharCharChar">
    <w:name w:val="Char Char Char"/>
    <w:qFormat/>
    <w:rsid w:val="003C25C7"/>
    <w:rPr>
      <w:rFonts w:ascii="Arial" w:eastAsia="黑体" w:hAnsi="Arial"/>
      <w:b/>
      <w:bCs/>
      <w:color w:val="000000"/>
      <w:kern w:val="2"/>
      <w:sz w:val="32"/>
      <w:szCs w:val="32"/>
      <w:lang w:val="en-US" w:eastAsia="zh-CN" w:bidi="ar-SA"/>
    </w:rPr>
  </w:style>
  <w:style w:type="character" w:customStyle="1" w:styleId="CharChar2">
    <w:name w:val="Char Char2"/>
    <w:qFormat/>
    <w:rsid w:val="003C25C7"/>
    <w:rPr>
      <w:rFonts w:ascii="新宋体" w:eastAsia="宋体"/>
      <w:b/>
      <w:bCs/>
      <w:color w:val="000000"/>
      <w:kern w:val="2"/>
      <w:sz w:val="30"/>
      <w:szCs w:val="32"/>
      <w:lang w:val="en-US" w:eastAsia="zh-CN" w:bidi="ar-SA"/>
    </w:rPr>
  </w:style>
  <w:style w:type="character" w:customStyle="1" w:styleId="CharChar1">
    <w:name w:val="Char Char1"/>
    <w:qFormat/>
    <w:rsid w:val="003C25C7"/>
    <w:rPr>
      <w:rFonts w:ascii="Arial" w:eastAsia="黑体" w:hAnsi="Arial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dialog-label">
    <w:name w:val="dialog-label"/>
    <w:basedOn w:val="a6"/>
    <w:qFormat/>
    <w:rsid w:val="003C25C7"/>
  </w:style>
  <w:style w:type="character" w:customStyle="1" w:styleId="fontstyle01">
    <w:name w:val="fontstyle01"/>
    <w:qFormat/>
    <w:rsid w:val="003C25C7"/>
    <w:rPr>
      <w:rFonts w:ascii="宋体" w:eastAsia="宋体" w:hAnsi="宋体" w:hint="eastAsia"/>
      <w:color w:val="000000"/>
      <w:sz w:val="22"/>
      <w:szCs w:val="22"/>
    </w:rPr>
  </w:style>
  <w:style w:type="character" w:customStyle="1" w:styleId="CharChar0">
    <w:name w:val="段落正文 Char Char"/>
    <w:link w:val="aff"/>
    <w:qFormat/>
    <w:rsid w:val="003C25C7"/>
    <w:rPr>
      <w:spacing w:val="6"/>
    </w:rPr>
  </w:style>
  <w:style w:type="paragraph" w:customStyle="1" w:styleId="aff">
    <w:name w:val="段落正文"/>
    <w:basedOn w:val="a4"/>
    <w:link w:val="CharChar0"/>
    <w:qFormat/>
    <w:rsid w:val="003C25C7"/>
    <w:pPr>
      <w:spacing w:line="360" w:lineRule="auto"/>
      <w:ind w:firstLineChars="0" w:firstLine="567"/>
    </w:pPr>
    <w:rPr>
      <w:rFonts w:eastAsiaTheme="minorEastAsia"/>
      <w:spacing w:val="6"/>
      <w:sz w:val="21"/>
    </w:rPr>
  </w:style>
  <w:style w:type="character" w:customStyle="1" w:styleId="word1">
    <w:name w:val="word1"/>
    <w:qFormat/>
    <w:rsid w:val="003C25C7"/>
    <w:rPr>
      <w:sz w:val="18"/>
      <w:szCs w:val="18"/>
    </w:rPr>
  </w:style>
  <w:style w:type="paragraph" w:customStyle="1" w:styleId="CharCharCharCharChar">
    <w:name w:val="Char Char Char Char Char"/>
    <w:basedOn w:val="a4"/>
    <w:qFormat/>
    <w:rsid w:val="003C25C7"/>
    <w:pPr>
      <w:numPr>
        <w:numId w:val="16"/>
      </w:numPr>
      <w:ind w:firstLineChars="0" w:firstLine="0"/>
    </w:pPr>
    <w:rPr>
      <w:rFonts w:ascii="Tahoma" w:eastAsia="宋体" w:hAnsi="Tahoma" w:cs="Times New Roman"/>
      <w:sz w:val="24"/>
      <w:szCs w:val="20"/>
    </w:rPr>
  </w:style>
  <w:style w:type="paragraph" w:customStyle="1" w:styleId="aff0">
    <w:name w:val="缩紧"/>
    <w:basedOn w:val="a4"/>
    <w:qFormat/>
    <w:rsid w:val="003C25C7"/>
    <w:pPr>
      <w:adjustRightInd w:val="0"/>
      <w:spacing w:line="360" w:lineRule="auto"/>
      <w:ind w:firstLineChars="0" w:firstLine="425"/>
      <w:textAlignment w:val="baseline"/>
    </w:pPr>
    <w:rPr>
      <w:rFonts w:ascii="宋体" w:eastAsia="宋体" w:hAnsi="Times" w:cs="Times New Roman"/>
      <w:kern w:val="0"/>
      <w:sz w:val="24"/>
      <w:szCs w:val="20"/>
    </w:rPr>
  </w:style>
  <w:style w:type="paragraph" w:customStyle="1" w:styleId="a1">
    <w:name w:val="文本框字体"/>
    <w:basedOn w:val="a4"/>
    <w:qFormat/>
    <w:rsid w:val="003C25C7"/>
    <w:pPr>
      <w:numPr>
        <w:numId w:val="17"/>
      </w:numPr>
      <w:tabs>
        <w:tab w:val="clear" w:pos="425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51">
    <w:name w:val="标题5"/>
    <w:basedOn w:val="a5"/>
    <w:qFormat/>
    <w:rsid w:val="003C25C7"/>
    <w:pPr>
      <w:spacing w:line="360" w:lineRule="auto"/>
      <w:ind w:leftChars="-225" w:left="-540" w:firstLineChars="0" w:firstLine="0"/>
    </w:pPr>
    <w:rPr>
      <w:rFonts w:ascii="宋体" w:eastAsia="黑体" w:hAnsi="宋体"/>
      <w:b/>
      <w:szCs w:val="24"/>
    </w:rPr>
  </w:style>
  <w:style w:type="paragraph" w:customStyle="1" w:styleId="aff1">
    <w:name w:val="正文 小四"/>
    <w:basedOn w:val="a4"/>
    <w:qFormat/>
    <w:rsid w:val="003C25C7"/>
    <w:pPr>
      <w:spacing w:line="360" w:lineRule="auto"/>
      <w:ind w:leftChars="200" w:left="200" w:firstLineChars="0" w:firstLine="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3">
    <w:name w:val="正文 ＋ 宋体 ＋ 小五"/>
    <w:basedOn w:val="a4"/>
    <w:qFormat/>
    <w:rsid w:val="003C25C7"/>
    <w:pPr>
      <w:widowControl/>
      <w:numPr>
        <w:numId w:val="18"/>
      </w:numPr>
      <w:tabs>
        <w:tab w:val="clear" w:pos="360"/>
      </w:tabs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24"/>
    </w:rPr>
  </w:style>
  <w:style w:type="paragraph" w:customStyle="1" w:styleId="xl56">
    <w:name w:val="xl5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2">
    <w:name w:val="条目"/>
    <w:basedOn w:val="5"/>
    <w:qFormat/>
    <w:rsid w:val="003C25C7"/>
    <w:pPr>
      <w:keepLines/>
      <w:numPr>
        <w:ilvl w:val="4"/>
      </w:numPr>
      <w:autoSpaceDE/>
      <w:autoSpaceDN/>
      <w:spacing w:line="360" w:lineRule="auto"/>
      <w:jc w:val="both"/>
    </w:pPr>
    <w:rPr>
      <w:rFonts w:ascii="Times" w:hAnsi="Times"/>
      <w:b w:val="0"/>
      <w:bCs w:val="0"/>
      <w:spacing w:val="-4"/>
      <w:kern w:val="28"/>
      <w:sz w:val="24"/>
      <w:szCs w:val="24"/>
    </w:rPr>
  </w:style>
  <w:style w:type="paragraph" w:customStyle="1" w:styleId="xl58">
    <w:name w:val="xl5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3">
    <w:name w:val="标题二"/>
    <w:basedOn w:val="20"/>
    <w:next w:val="a4"/>
    <w:qFormat/>
    <w:rsid w:val="003C25C7"/>
    <w:pPr>
      <w:numPr>
        <w:ilvl w:val="1"/>
      </w:numPr>
      <w:spacing w:line="600" w:lineRule="exact"/>
      <w:ind w:right="-62" w:firstLineChars="200" w:firstLine="600"/>
    </w:pPr>
    <w:rPr>
      <w:rFonts w:ascii="仿宋_GB2312" w:eastAsia="仿宋_GB2312" w:hAnsi="宋体" w:cs="Times New Roman"/>
      <w:b w:val="0"/>
      <w:color w:val="000000"/>
      <w:sz w:val="30"/>
    </w:rPr>
  </w:style>
  <w:style w:type="paragraph" w:customStyle="1" w:styleId="1">
    <w:name w:val="列表1"/>
    <w:basedOn w:val="af6"/>
    <w:next w:val="a4"/>
    <w:qFormat/>
    <w:rsid w:val="003C25C7"/>
    <w:pPr>
      <w:numPr>
        <w:numId w:val="19"/>
      </w:numPr>
      <w:ind w:left="1559"/>
    </w:pPr>
  </w:style>
  <w:style w:type="paragraph" w:customStyle="1" w:styleId="font0">
    <w:name w:val="font0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paragraph" w:customStyle="1" w:styleId="a">
    <w:name w:val="日期."/>
    <w:basedOn w:val="a4"/>
    <w:qFormat/>
    <w:rsid w:val="003C25C7"/>
    <w:pPr>
      <w:numPr>
        <w:numId w:val="20"/>
      </w:numPr>
      <w:tabs>
        <w:tab w:val="clear" w:pos="425"/>
      </w:tabs>
      <w:spacing w:beforeLines="50" w:before="156" w:line="360" w:lineRule="auto"/>
      <w:ind w:leftChars="200" w:left="200" w:firstLineChars="0" w:firstLine="0"/>
    </w:pPr>
    <w:rPr>
      <w:rFonts w:ascii="Times New Roman" w:eastAsia="楷体" w:hAnsi="Times New Roman" w:cs="Times New Roman"/>
      <w:b/>
      <w:sz w:val="21"/>
      <w:szCs w:val="24"/>
    </w:rPr>
  </w:style>
  <w:style w:type="paragraph" w:customStyle="1" w:styleId="a2">
    <w:name w:val="表格字体"/>
    <w:basedOn w:val="a4"/>
    <w:next w:val="a5"/>
    <w:qFormat/>
    <w:rsid w:val="003C25C7"/>
    <w:pPr>
      <w:numPr>
        <w:numId w:val="21"/>
      </w:numPr>
      <w:tabs>
        <w:tab w:val="clear" w:pos="360"/>
      </w:tabs>
      <w:ind w:left="0" w:firstLineChars="0" w:firstLine="0"/>
    </w:pPr>
    <w:rPr>
      <w:rFonts w:ascii="Times New Roman" w:eastAsia="宋体" w:hAnsi="Times New Roman" w:cs="Times New Roman"/>
      <w:sz w:val="18"/>
      <w:szCs w:val="24"/>
    </w:rPr>
  </w:style>
  <w:style w:type="paragraph" w:customStyle="1" w:styleId="xl46">
    <w:name w:val="xl46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13">
    <w:name w:val="正文文字1"/>
    <w:basedOn w:val="af0"/>
    <w:qFormat/>
    <w:rsid w:val="003C25C7"/>
    <w:pPr>
      <w:spacing w:after="0" w:line="360" w:lineRule="auto"/>
      <w:ind w:leftChars="-225" w:left="-540" w:firstLine="480"/>
    </w:pPr>
    <w:rPr>
      <w:rFonts w:ascii="宋体" w:eastAsia="宋体" w:hAnsi="宋体" w:cs="Times New Roman"/>
      <w:sz w:val="24"/>
      <w:szCs w:val="24"/>
    </w:rPr>
  </w:style>
  <w:style w:type="paragraph" w:customStyle="1" w:styleId="xl54">
    <w:name w:val="xl54"/>
    <w:basedOn w:val="a4"/>
    <w:qFormat/>
    <w:rsid w:val="003C25C7"/>
    <w:pPr>
      <w:widowControl/>
      <w:spacing w:before="100" w:after="100"/>
      <w:ind w:firstLineChars="0" w:firstLine="0"/>
      <w:jc w:val="center"/>
    </w:pPr>
    <w:rPr>
      <w:rFonts w:ascii="宋体" w:eastAsia="宋体" w:hAnsi="宋体" w:cs="Times New Roman"/>
      <w:kern w:val="0"/>
      <w:sz w:val="24"/>
      <w:szCs w:val="20"/>
    </w:rPr>
  </w:style>
  <w:style w:type="paragraph" w:customStyle="1" w:styleId="font6">
    <w:name w:val="font6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仿宋_GB2312" w:eastAsia="仿宋_GB2312" w:hAnsi="宋体" w:cs="Times New Roman" w:hint="eastAsia"/>
      <w:kern w:val="0"/>
      <w:sz w:val="22"/>
    </w:rPr>
  </w:style>
  <w:style w:type="paragraph" w:customStyle="1" w:styleId="font5">
    <w:name w:val="font5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</w:pPr>
    <w:rPr>
      <w:rFonts w:ascii="宋体" w:eastAsia="宋体" w:hAnsi="宋体" w:cs="Times New Roman" w:hint="eastAsia"/>
      <w:kern w:val="0"/>
      <w:sz w:val="18"/>
      <w:szCs w:val="18"/>
    </w:rPr>
  </w:style>
  <w:style w:type="paragraph" w:customStyle="1" w:styleId="xl57">
    <w:name w:val="xl5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font7">
    <w:name w:val="font7"/>
    <w:basedOn w:val="a4"/>
    <w:qFormat/>
    <w:rsid w:val="003C25C7"/>
    <w:pPr>
      <w:widowControl/>
      <w:numPr>
        <w:numId w:val="22"/>
      </w:numPr>
      <w:tabs>
        <w:tab w:val="clear" w:pos="360"/>
      </w:tabs>
      <w:spacing w:before="100" w:beforeAutospacing="1" w:after="100" w:afterAutospacing="1"/>
      <w:ind w:firstLineChars="0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47">
    <w:name w:val="xl47"/>
    <w:basedOn w:val="a4"/>
    <w:qFormat/>
    <w:rsid w:val="003C25C7"/>
    <w:pPr>
      <w:widowControl/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0">
    <w:name w:val="文本框"/>
    <w:next w:val="a4"/>
    <w:qFormat/>
    <w:rsid w:val="003C25C7"/>
    <w:pPr>
      <w:numPr>
        <w:numId w:val="23"/>
      </w:numPr>
      <w:tabs>
        <w:tab w:val="clear" w:pos="425"/>
      </w:tabs>
      <w:ind w:left="0" w:firstLine="0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3">
    <w:name w:val="列表3"/>
    <w:basedOn w:val="af6"/>
    <w:next w:val="a4"/>
    <w:qFormat/>
    <w:rsid w:val="003C25C7"/>
    <w:pPr>
      <w:numPr>
        <w:numId w:val="24"/>
      </w:numPr>
      <w:ind w:left="1559"/>
    </w:pPr>
  </w:style>
  <w:style w:type="paragraph" w:customStyle="1" w:styleId="14">
    <w:name w:val="样式1"/>
    <w:basedOn w:val="5"/>
    <w:qFormat/>
    <w:rsid w:val="003C25C7"/>
    <w:pPr>
      <w:keepLines/>
      <w:numPr>
        <w:ilvl w:val="4"/>
      </w:numPr>
      <w:autoSpaceDE/>
      <w:autoSpaceDN/>
      <w:adjustRightInd/>
      <w:spacing w:before="280" w:after="290" w:line="372" w:lineRule="auto"/>
      <w:jc w:val="both"/>
    </w:pPr>
    <w:rPr>
      <w:rFonts w:ascii="仿宋_GB2312" w:eastAsia="仿宋_GB2312" w:hAnsi="仿宋_GB2312"/>
      <w:kern w:val="2"/>
      <w:sz w:val="28"/>
      <w:szCs w:val="28"/>
    </w:rPr>
  </w:style>
  <w:style w:type="paragraph" w:customStyle="1" w:styleId="2">
    <w:name w:val="列表2"/>
    <w:basedOn w:val="af6"/>
    <w:next w:val="a4"/>
    <w:qFormat/>
    <w:rsid w:val="003C25C7"/>
    <w:pPr>
      <w:numPr>
        <w:numId w:val="25"/>
      </w:numPr>
      <w:ind w:left="1559"/>
    </w:pPr>
  </w:style>
  <w:style w:type="paragraph" w:customStyle="1" w:styleId="xl67">
    <w:name w:val="xl67"/>
    <w:basedOn w:val="a4"/>
    <w:qFormat/>
    <w:rsid w:val="003C25C7"/>
    <w:pPr>
      <w:widowControl/>
      <w:pBdr>
        <w:lef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aff4">
    <w:name w:val="表格"/>
    <w:basedOn w:val="a0"/>
    <w:qFormat/>
    <w:rsid w:val="003C25C7"/>
    <w:pPr>
      <w:widowControl w:val="0"/>
      <w:spacing w:beforeLines="50" w:before="156"/>
      <w:jc w:val="both"/>
    </w:pPr>
    <w:rPr>
      <w:kern w:val="2"/>
      <w:szCs w:val="24"/>
    </w:rPr>
  </w:style>
  <w:style w:type="paragraph" w:customStyle="1" w:styleId="26">
    <w:name w:val="样式2"/>
    <w:basedOn w:val="a4"/>
    <w:qFormat/>
    <w:rsid w:val="003C25C7"/>
    <w:pPr>
      <w:ind w:firstLineChars="0" w:firstLine="0"/>
    </w:pPr>
    <w:rPr>
      <w:rFonts w:ascii="仿宋_GB2312" w:eastAsia="仿宋_GB2312" w:hAnsi="仿宋_GB2312" w:cs="Times New Roman"/>
      <w:b/>
      <w:bCs/>
      <w:color w:val="000000"/>
      <w:kern w:val="0"/>
      <w:sz w:val="21"/>
      <w:szCs w:val="30"/>
    </w:rPr>
  </w:style>
  <w:style w:type="paragraph" w:customStyle="1" w:styleId="aff5">
    <w:name w:val="缺省文本"/>
    <w:basedOn w:val="a4"/>
    <w:qFormat/>
    <w:rsid w:val="003C25C7"/>
    <w:pPr>
      <w:autoSpaceDE w:val="0"/>
      <w:autoSpaceDN w:val="0"/>
      <w:adjustRightInd w:val="0"/>
      <w:snapToGrid w:val="0"/>
      <w:spacing w:after="120" w:line="380" w:lineRule="atLeast"/>
      <w:ind w:firstLineChars="0" w:firstLine="180"/>
      <w:jc w:val="left"/>
      <w:textAlignment w:val="baseline"/>
    </w:pPr>
    <w:rPr>
      <w:rFonts w:ascii="宋体" w:eastAsia="宋体" w:hAnsi="Times New Roman" w:cs="Times New Roman"/>
      <w:color w:val="000000"/>
      <w:kern w:val="0"/>
      <w:position w:val="6"/>
      <w:sz w:val="24"/>
      <w:szCs w:val="20"/>
    </w:rPr>
  </w:style>
  <w:style w:type="paragraph" w:customStyle="1" w:styleId="15">
    <w:name w:val="正文首行缩进1"/>
    <w:basedOn w:val="af0"/>
    <w:qFormat/>
    <w:rsid w:val="003C25C7"/>
    <w:pPr>
      <w:widowControl/>
      <w:ind w:firstLineChars="100" w:firstLine="420"/>
      <w:jc w:val="left"/>
    </w:pPr>
    <w:rPr>
      <w:rFonts w:ascii="Arial" w:eastAsia="宋体" w:hAnsi="Arial" w:cs="Times New Roman"/>
      <w:kern w:val="0"/>
      <w:sz w:val="24"/>
      <w:szCs w:val="24"/>
      <w:lang w:eastAsia="en-US"/>
    </w:rPr>
  </w:style>
  <w:style w:type="paragraph" w:customStyle="1" w:styleId="xl48">
    <w:name w:val="xl48"/>
    <w:basedOn w:val="a4"/>
    <w:qFormat/>
    <w:rsid w:val="003C25C7"/>
    <w:pPr>
      <w:widowControl/>
      <w:pBdr>
        <w:right w:val="single" w:sz="4" w:space="0" w:color="auto"/>
      </w:pBdr>
      <w:spacing w:before="100" w:beforeAutospacing="1" w:after="100" w:afterAutospacing="1"/>
      <w:ind w:firstLineChars="0" w:firstLine="0"/>
      <w:jc w:val="left"/>
      <w:textAlignment w:val="top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xl42">
    <w:name w:val="xl42"/>
    <w:basedOn w:val="a4"/>
    <w:qFormat/>
    <w:rsid w:val="003C25C7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Chars="0" w:firstLine="0"/>
      <w:jc w:val="center"/>
    </w:pPr>
    <w:rPr>
      <w:rFonts w:ascii="宋体" w:eastAsia="宋体" w:hAnsi="宋体" w:cs="Times New Roman"/>
      <w:kern w:val="0"/>
      <w:sz w:val="12"/>
      <w:szCs w:val="12"/>
    </w:rPr>
  </w:style>
  <w:style w:type="paragraph" w:customStyle="1" w:styleId="pt9song">
    <w:name w:val="pt9song"/>
    <w:basedOn w:val="a4"/>
    <w:qFormat/>
    <w:rsid w:val="003C25C7"/>
    <w:pPr>
      <w:widowControl/>
      <w:numPr>
        <w:numId w:val="26"/>
      </w:numPr>
      <w:tabs>
        <w:tab w:val="clear" w:pos="425"/>
      </w:tabs>
      <w:spacing w:before="100" w:beforeAutospacing="1" w:after="100" w:afterAutospacing="1"/>
      <w:ind w:left="0" w:firstLineChars="0" w:firstLine="0"/>
      <w:jc w:val="left"/>
    </w:pPr>
    <w:rPr>
      <w:rFonts w:ascii="宋体" w:eastAsia="宋体" w:hAnsi="宋体" w:cs="Times New Roman"/>
      <w:kern w:val="0"/>
      <w:sz w:val="18"/>
      <w:szCs w:val="18"/>
    </w:rPr>
  </w:style>
  <w:style w:type="paragraph" w:customStyle="1" w:styleId="16">
    <w:name w:val="列出段落1"/>
    <w:basedOn w:val="a4"/>
    <w:qFormat/>
    <w:rsid w:val="003C25C7"/>
    <w:pPr>
      <w:spacing w:line="360" w:lineRule="auto"/>
      <w:ind w:firstLine="420"/>
    </w:pPr>
    <w:rPr>
      <w:rFonts w:ascii="宋体" w:eastAsia="宋体" w:hAnsi="宋体" w:cs="Times New Roman"/>
      <w:sz w:val="24"/>
      <w:szCs w:val="24"/>
    </w:rPr>
  </w:style>
  <w:style w:type="paragraph" w:customStyle="1" w:styleId="DefaultText">
    <w:name w:val="Default Text"/>
    <w:basedOn w:val="a4"/>
    <w:qFormat/>
    <w:rsid w:val="003C25C7"/>
    <w:pPr>
      <w:widowControl/>
      <w:overflowPunct w:val="0"/>
      <w:autoSpaceDE w:val="0"/>
      <w:autoSpaceDN w:val="0"/>
      <w:adjustRightInd w:val="0"/>
      <w:spacing w:after="144"/>
      <w:ind w:firstLineChars="0" w:firstLine="0"/>
      <w:jc w:val="left"/>
      <w:textAlignment w:val="baseline"/>
    </w:pPr>
    <w:rPr>
      <w:rFonts w:ascii="Times New Roman" w:eastAsia="PMingLiU" w:hAnsi="Times New Roman" w:cs="Times New Roman"/>
      <w:kern w:val="0"/>
      <w:sz w:val="24"/>
      <w:szCs w:val="20"/>
      <w:lang w:eastAsia="zh-TW"/>
    </w:rPr>
  </w:style>
  <w:style w:type="paragraph" w:customStyle="1" w:styleId="34">
    <w:name w:val="正文3"/>
    <w:basedOn w:val="a4"/>
    <w:qFormat/>
    <w:rsid w:val="003C25C7"/>
    <w:pPr>
      <w:spacing w:line="360" w:lineRule="auto"/>
      <w:ind w:firstLineChars="0" w:firstLine="0"/>
    </w:pPr>
    <w:rPr>
      <w:rFonts w:ascii="Times" w:eastAsia="宋体" w:hAnsi="Times" w:cs="Times New Roman"/>
      <w:sz w:val="24"/>
      <w:szCs w:val="24"/>
    </w:rPr>
  </w:style>
  <w:style w:type="paragraph" w:customStyle="1" w:styleId="subtitle2">
    <w:name w:val="subtitle 2"/>
    <w:basedOn w:val="a4"/>
    <w:qFormat/>
    <w:rsid w:val="003C25C7"/>
    <w:pPr>
      <w:adjustRightInd w:val="0"/>
      <w:spacing w:before="240" w:after="240" w:line="312" w:lineRule="atLeast"/>
      <w:ind w:firstLineChars="0" w:firstLine="0"/>
      <w:textAlignment w:val="baseline"/>
    </w:pPr>
    <w:rPr>
      <w:rFonts w:ascii="Times" w:eastAsia="黑体" w:hAnsi="Times" w:cs="Times New Roman"/>
      <w:kern w:val="0"/>
      <w:sz w:val="24"/>
      <w:szCs w:val="20"/>
    </w:rPr>
  </w:style>
  <w:style w:type="table" w:styleId="aff6">
    <w:name w:val="Table Grid"/>
    <w:basedOn w:val="a7"/>
    <w:uiPriority w:val="39"/>
    <w:rsid w:val="00D250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5223A-780E-4DE8-9F7A-25A46BFE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1988</TotalTime>
  <Pages>4</Pages>
  <Words>86</Words>
  <Characters>493</Characters>
  <Application>Microsoft Office Word</Application>
  <DocSecurity>0</DocSecurity>
  <Lines>4</Lines>
  <Paragraphs>1</Paragraphs>
  <ScaleCrop>false</ScaleCrop>
  <Company>微软中国</Company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larrylcz</dc:creator>
  <cp:lastModifiedBy>匿名用户</cp:lastModifiedBy>
  <cp:revision>308</cp:revision>
  <dcterms:created xsi:type="dcterms:W3CDTF">2021-07-27T02:17:00Z</dcterms:created>
  <dcterms:modified xsi:type="dcterms:W3CDTF">2022-09-20T06:31:00Z</dcterms:modified>
</cp:coreProperties>
</file>