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7CE9CB" w14:textId="0BFCD6E0" w:rsidR="009147B5" w:rsidRDefault="009147B5" w:rsidP="009147B5">
      <w:pPr>
        <w:spacing w:line="560" w:lineRule="exact"/>
        <w:ind w:firstLineChars="1000" w:firstLine="3200"/>
        <w:rPr>
          <w:rFonts w:ascii="仿宋_GB2312" w:eastAsia="仿宋_GB2312" w:hAnsi="宋体"/>
          <w:kern w:val="44"/>
          <w:szCs w:val="32"/>
        </w:rPr>
      </w:pPr>
    </w:p>
    <w:p w14:paraId="7DCC05D8" w14:textId="170931B2" w:rsidR="00CD6AB9" w:rsidRDefault="00CD6AB9" w:rsidP="009147B5">
      <w:pPr>
        <w:spacing w:line="560" w:lineRule="exact"/>
        <w:ind w:firstLineChars="1000" w:firstLine="3200"/>
        <w:rPr>
          <w:rFonts w:ascii="仿宋_GB2312" w:eastAsia="仿宋_GB2312" w:hAnsi="宋体"/>
          <w:kern w:val="44"/>
          <w:szCs w:val="32"/>
        </w:rPr>
      </w:pPr>
    </w:p>
    <w:p w14:paraId="56C447D0" w14:textId="4303E1B6" w:rsidR="00CD6AB9" w:rsidRDefault="00CD6AB9" w:rsidP="009147B5">
      <w:pPr>
        <w:spacing w:line="560" w:lineRule="exact"/>
        <w:ind w:firstLineChars="1000" w:firstLine="3200"/>
        <w:rPr>
          <w:rFonts w:ascii="仿宋_GB2312" w:eastAsia="仿宋_GB2312" w:hAnsi="宋体"/>
          <w:kern w:val="44"/>
          <w:szCs w:val="32"/>
        </w:rPr>
      </w:pPr>
    </w:p>
    <w:p w14:paraId="4DB5E3D9" w14:textId="77777777" w:rsidR="009147B5" w:rsidRPr="00507F57" w:rsidRDefault="009147B5" w:rsidP="009147B5">
      <w:pPr>
        <w:spacing w:line="560" w:lineRule="exact"/>
        <w:ind w:firstLineChars="800" w:firstLine="2560"/>
        <w:rPr>
          <w:rFonts w:ascii="仿宋_GB2312" w:eastAsia="仿宋_GB2312" w:hAnsi="宋体"/>
          <w:kern w:val="44"/>
          <w:szCs w:val="32"/>
        </w:rPr>
      </w:pPr>
    </w:p>
    <w:p w14:paraId="0AB7CD23" w14:textId="6834D66D" w:rsidR="00D96D68" w:rsidRPr="006B61DC" w:rsidRDefault="009147B5" w:rsidP="006B61DC">
      <w:pPr>
        <w:spacing w:line="560" w:lineRule="exact"/>
        <w:ind w:firstLineChars="0" w:firstLine="0"/>
        <w:jc w:val="center"/>
        <w:rPr>
          <w:rFonts w:ascii="方正大标宋简体" w:eastAsia="方正大标宋简体" w:hAnsi="宋体"/>
          <w:kern w:val="44"/>
          <w:sz w:val="52"/>
          <w:szCs w:val="52"/>
        </w:rPr>
      </w:pPr>
      <w:r w:rsidRPr="006B61DC">
        <w:rPr>
          <w:rFonts w:ascii="方正大标宋简体" w:eastAsia="方正大标宋简体" w:hAnsi="宋体"/>
          <w:kern w:val="44"/>
          <w:sz w:val="52"/>
          <w:szCs w:val="52"/>
        </w:rPr>
        <w:t>X</w:t>
      </w:r>
      <w:r w:rsidR="00D96D68" w:rsidRPr="006B61DC">
        <w:rPr>
          <w:rFonts w:ascii="方正大标宋简体" w:eastAsia="方正大标宋简体" w:hAnsi="宋体" w:hint="eastAsia"/>
          <w:kern w:val="44"/>
          <w:sz w:val="52"/>
          <w:szCs w:val="52"/>
        </w:rPr>
        <w:t>XX</w:t>
      </w:r>
      <w:r w:rsidRPr="006B61DC">
        <w:rPr>
          <w:rFonts w:ascii="方正大标宋简体" w:eastAsia="方正大标宋简体" w:hAnsi="宋体" w:hint="eastAsia"/>
          <w:kern w:val="44"/>
          <w:sz w:val="52"/>
          <w:szCs w:val="52"/>
        </w:rPr>
        <w:t>XX</w:t>
      </w:r>
      <w:r w:rsidR="006B61DC" w:rsidRPr="006B61DC">
        <w:rPr>
          <w:rFonts w:ascii="方正大标宋简体" w:eastAsia="方正大标宋简体" w:hAnsi="宋体"/>
          <w:kern w:val="44"/>
          <w:sz w:val="52"/>
          <w:szCs w:val="52"/>
        </w:rPr>
        <w:t xml:space="preserve"> </w:t>
      </w:r>
      <w:r w:rsidR="006B61DC" w:rsidRPr="006B61DC">
        <w:rPr>
          <w:rFonts w:ascii="方正大标宋简体" w:eastAsia="方正大标宋简体" w:hAnsi="宋体" w:hint="eastAsia"/>
          <w:kern w:val="44"/>
          <w:sz w:val="52"/>
          <w:szCs w:val="52"/>
        </w:rPr>
        <w:t>项目需求</w:t>
      </w:r>
      <w:r w:rsidR="00F4186E">
        <w:rPr>
          <w:rFonts w:ascii="方正大标宋简体" w:eastAsia="方正大标宋简体" w:hAnsi="宋体" w:hint="eastAsia"/>
          <w:kern w:val="44"/>
          <w:sz w:val="52"/>
          <w:szCs w:val="52"/>
        </w:rPr>
        <w:t>规格</w:t>
      </w:r>
      <w:bookmarkStart w:id="0" w:name="_GoBack"/>
      <w:bookmarkEnd w:id="0"/>
      <w:r w:rsidR="006B61DC" w:rsidRPr="006B61DC">
        <w:rPr>
          <w:rFonts w:ascii="方正大标宋简体" w:eastAsia="方正大标宋简体" w:hAnsi="宋体" w:hint="eastAsia"/>
          <w:kern w:val="44"/>
          <w:sz w:val="52"/>
          <w:szCs w:val="52"/>
        </w:rPr>
        <w:t>说明书</w:t>
      </w:r>
    </w:p>
    <w:p w14:paraId="48E80F18" w14:textId="77777777" w:rsidR="009147B5" w:rsidRPr="006B61DC" w:rsidRDefault="009147B5" w:rsidP="00C20750">
      <w:pPr>
        <w:spacing w:line="560" w:lineRule="exact"/>
        <w:ind w:firstLineChars="0"/>
        <w:rPr>
          <w:rFonts w:ascii="仿宋_GB2312" w:eastAsia="仿宋_GB2312" w:hAnsi="宋体"/>
          <w:kern w:val="44"/>
          <w:sz w:val="52"/>
          <w:szCs w:val="52"/>
        </w:rPr>
      </w:pPr>
    </w:p>
    <w:p w14:paraId="21ADA360" w14:textId="77777777" w:rsidR="009147B5" w:rsidRPr="00507F57" w:rsidRDefault="009147B5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3C2001FE" w14:textId="77777777" w:rsidR="009147B5" w:rsidRPr="00507F57" w:rsidRDefault="009147B5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1FD698F6" w14:textId="77777777" w:rsidR="009147B5" w:rsidRPr="00507F57" w:rsidRDefault="009147B5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2DDC314A" w14:textId="77777777" w:rsidR="009147B5" w:rsidRPr="00507F57" w:rsidRDefault="009147B5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1D7C8291" w14:textId="77777777" w:rsidR="009147B5" w:rsidRPr="00507F57" w:rsidRDefault="009147B5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28113EE3" w14:textId="77777777" w:rsidR="009147B5" w:rsidRPr="00507F57" w:rsidRDefault="009147B5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60746C40" w14:textId="114317EE" w:rsidR="009147B5" w:rsidRPr="00507F57" w:rsidRDefault="009147B5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16C095C3" w14:textId="77777777" w:rsidR="009147B5" w:rsidRDefault="009147B5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3FE5B722" w14:textId="77777777" w:rsidR="006B61DC" w:rsidRDefault="006B61DC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6AAF6B77" w14:textId="77777777" w:rsidR="006B61DC" w:rsidRDefault="006B61DC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46F7AE24" w14:textId="77777777" w:rsidR="006B61DC" w:rsidRDefault="006B61DC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26E07B23" w14:textId="77777777" w:rsidR="006B61DC" w:rsidRDefault="006B61DC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66BAA572" w14:textId="77777777" w:rsidR="006B61DC" w:rsidRPr="00507F57" w:rsidRDefault="006B61DC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7C2F4C55" w14:textId="2AA8AD04" w:rsidR="00D96D68" w:rsidRPr="00507F57" w:rsidRDefault="006B61DC" w:rsidP="00507F57">
      <w:pPr>
        <w:spacing w:line="560" w:lineRule="exact"/>
        <w:ind w:firstLineChars="62" w:firstLine="199"/>
        <w:jc w:val="center"/>
        <w:rPr>
          <w:rFonts w:ascii="方正大标宋简体" w:eastAsia="方正大标宋简体" w:hAnsi="宋体"/>
          <w:b/>
          <w:kern w:val="44"/>
          <w:szCs w:val="32"/>
        </w:rPr>
      </w:pPr>
      <w:r>
        <w:rPr>
          <w:rFonts w:ascii="方正大标宋简体" w:eastAsia="方正大标宋简体" w:hAnsi="宋体" w:hint="eastAsia"/>
          <w:b/>
          <w:kern w:val="44"/>
          <w:szCs w:val="32"/>
        </w:rPr>
        <w:t>外包</w:t>
      </w:r>
      <w:r>
        <w:rPr>
          <w:rFonts w:ascii="方正大标宋简体" w:eastAsia="方正大标宋简体" w:hAnsi="宋体"/>
          <w:b/>
          <w:kern w:val="44"/>
          <w:szCs w:val="32"/>
        </w:rPr>
        <w:t>商：</w:t>
      </w:r>
      <w:r w:rsidR="00D96D68" w:rsidRPr="00507F57">
        <w:rPr>
          <w:rFonts w:ascii="方正大标宋简体" w:eastAsia="方正大标宋简体" w:hAnsi="宋体" w:hint="eastAsia"/>
          <w:b/>
          <w:kern w:val="44"/>
          <w:szCs w:val="32"/>
        </w:rPr>
        <w:t>XXXX</w:t>
      </w:r>
      <w:r w:rsidR="00CD6AB9">
        <w:rPr>
          <w:rFonts w:ascii="方正大标宋简体" w:eastAsia="方正大标宋简体" w:hAnsi="宋体" w:hint="eastAsia"/>
          <w:b/>
          <w:kern w:val="44"/>
          <w:szCs w:val="32"/>
        </w:rPr>
        <w:t>X</w:t>
      </w:r>
      <w:r w:rsidR="00CD6AB9">
        <w:rPr>
          <w:rFonts w:ascii="方正大标宋简体" w:eastAsia="方正大标宋简体" w:hAnsi="宋体"/>
          <w:b/>
          <w:kern w:val="44"/>
          <w:szCs w:val="32"/>
        </w:rPr>
        <w:t>XXX</w:t>
      </w:r>
    </w:p>
    <w:p w14:paraId="5315517B" w14:textId="1E244794" w:rsidR="006B61DC" w:rsidRDefault="006B61DC" w:rsidP="006B61DC">
      <w:pPr>
        <w:spacing w:line="560" w:lineRule="exact"/>
        <w:ind w:firstLineChars="1062" w:firstLine="3412"/>
        <w:rPr>
          <w:rFonts w:ascii="方正大标宋简体" w:eastAsia="方正大标宋简体" w:hAnsi="宋体"/>
          <w:b/>
          <w:kern w:val="44"/>
          <w:szCs w:val="32"/>
        </w:rPr>
      </w:pPr>
      <w:r>
        <w:rPr>
          <w:rFonts w:ascii="方正大标宋简体" w:eastAsia="方正大标宋简体" w:hAnsi="宋体" w:hint="eastAsia"/>
          <w:b/>
          <w:kern w:val="44"/>
          <w:szCs w:val="32"/>
        </w:rPr>
        <w:t>年   月   日</w:t>
      </w:r>
    </w:p>
    <w:p w14:paraId="73E3CD0C" w14:textId="77777777" w:rsidR="006B61DC" w:rsidRDefault="006B61DC" w:rsidP="007B08F3">
      <w:pPr>
        <w:spacing w:line="560" w:lineRule="exact"/>
        <w:ind w:firstLineChars="962" w:firstLine="3090"/>
        <w:rPr>
          <w:rFonts w:ascii="方正大标宋简体" w:eastAsia="方正大标宋简体" w:hAnsi="宋体"/>
          <w:b/>
          <w:kern w:val="44"/>
          <w:szCs w:val="32"/>
        </w:rPr>
      </w:pPr>
    </w:p>
    <w:p w14:paraId="3FF9E2C1" w14:textId="77777777" w:rsidR="006B61DC" w:rsidRDefault="006B61DC" w:rsidP="007B08F3">
      <w:pPr>
        <w:spacing w:line="560" w:lineRule="exact"/>
        <w:ind w:firstLineChars="962" w:firstLine="3090"/>
        <w:rPr>
          <w:rFonts w:ascii="方正大标宋简体" w:eastAsia="方正大标宋简体" w:hAnsi="宋体"/>
          <w:b/>
          <w:kern w:val="44"/>
          <w:szCs w:val="32"/>
        </w:rPr>
      </w:pPr>
    </w:p>
    <w:p w14:paraId="41F9830C" w14:textId="707CD6E2" w:rsidR="00D96D68" w:rsidRDefault="00D96D68" w:rsidP="007B08F3">
      <w:pPr>
        <w:spacing w:line="560" w:lineRule="exact"/>
        <w:ind w:firstLineChars="962" w:firstLine="3090"/>
        <w:rPr>
          <w:rFonts w:ascii="方正大标宋简体" w:eastAsia="方正大标宋简体" w:hAnsi="宋体"/>
          <w:b/>
          <w:kern w:val="44"/>
          <w:szCs w:val="32"/>
        </w:rPr>
      </w:pPr>
    </w:p>
    <w:p w14:paraId="45BAED10" w14:textId="77777777" w:rsidR="006B61DC" w:rsidRDefault="006B61DC" w:rsidP="006B61DC">
      <w:pPr>
        <w:spacing w:line="560" w:lineRule="exact"/>
        <w:ind w:firstLineChars="0" w:firstLine="0"/>
        <w:rPr>
          <w:rFonts w:ascii="方正大标宋简体" w:eastAsia="方正大标宋简体" w:hAnsi="宋体"/>
          <w:b/>
          <w:kern w:val="44"/>
          <w:szCs w:val="32"/>
        </w:rPr>
      </w:pPr>
    </w:p>
    <w:p w14:paraId="70DAB96D" w14:textId="0B5B5216" w:rsidR="006B61DC" w:rsidRPr="00507F57" w:rsidRDefault="006B61DC" w:rsidP="006B61DC">
      <w:pPr>
        <w:spacing w:line="560" w:lineRule="exact"/>
        <w:ind w:firstLineChars="62" w:firstLine="199"/>
        <w:jc w:val="center"/>
        <w:rPr>
          <w:rFonts w:ascii="方正大标宋简体" w:eastAsia="方正大标宋简体" w:hAnsi="宋体"/>
          <w:b/>
          <w:kern w:val="44"/>
          <w:szCs w:val="32"/>
        </w:rPr>
      </w:pPr>
      <w:r>
        <w:rPr>
          <w:rFonts w:ascii="方正大标宋简体" w:eastAsia="方正大标宋简体" w:hAnsi="宋体" w:hint="eastAsia"/>
          <w:b/>
          <w:kern w:val="44"/>
          <w:szCs w:val="32"/>
        </w:rPr>
        <w:t>XXX项目</w:t>
      </w:r>
      <w:r>
        <w:rPr>
          <w:rFonts w:ascii="方正大标宋简体" w:eastAsia="方正大标宋简体" w:hAnsi="宋体"/>
          <w:b/>
          <w:kern w:val="44"/>
          <w:szCs w:val="32"/>
        </w:rPr>
        <w:t>需求确认表</w:t>
      </w:r>
    </w:p>
    <w:tbl>
      <w:tblPr>
        <w:tblStyle w:val="afff3"/>
        <w:tblW w:w="0" w:type="auto"/>
        <w:jc w:val="center"/>
        <w:tblLook w:val="04A0" w:firstRow="1" w:lastRow="0" w:firstColumn="1" w:lastColumn="0" w:noHBand="0" w:noVBand="1"/>
      </w:tblPr>
      <w:tblGrid>
        <w:gridCol w:w="2235"/>
        <w:gridCol w:w="6287"/>
      </w:tblGrid>
      <w:tr w:rsidR="006B61DC" w14:paraId="5C379605" w14:textId="77777777" w:rsidTr="00166B89">
        <w:trPr>
          <w:jc w:val="center"/>
        </w:trPr>
        <w:tc>
          <w:tcPr>
            <w:tcW w:w="8522" w:type="dxa"/>
            <w:gridSpan w:val="2"/>
          </w:tcPr>
          <w:p w14:paraId="106A61D3" w14:textId="77777777" w:rsidR="006B61DC" w:rsidRDefault="006B61DC" w:rsidP="00166B89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项目名称：</w:t>
            </w:r>
          </w:p>
        </w:tc>
      </w:tr>
      <w:tr w:rsidR="006B61DC" w14:paraId="520C58B9" w14:textId="77777777" w:rsidTr="00166B89">
        <w:trPr>
          <w:jc w:val="center"/>
        </w:trPr>
        <w:tc>
          <w:tcPr>
            <w:tcW w:w="8522" w:type="dxa"/>
            <w:gridSpan w:val="2"/>
          </w:tcPr>
          <w:p w14:paraId="5B832AC3" w14:textId="77777777" w:rsidR="006B61DC" w:rsidRDefault="006B61DC" w:rsidP="00166B89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外包商名称：</w:t>
            </w:r>
          </w:p>
        </w:tc>
      </w:tr>
      <w:tr w:rsidR="006B61DC" w14:paraId="15554EF1" w14:textId="77777777" w:rsidTr="00166B89">
        <w:trPr>
          <w:jc w:val="center"/>
        </w:trPr>
        <w:tc>
          <w:tcPr>
            <w:tcW w:w="8522" w:type="dxa"/>
            <w:gridSpan w:val="2"/>
          </w:tcPr>
          <w:p w14:paraId="3EB4A1E6" w14:textId="77777777" w:rsidR="006B61DC" w:rsidRDefault="006B61DC" w:rsidP="00166B89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项目需求规格说明书主要内容：</w:t>
            </w:r>
          </w:p>
          <w:p w14:paraId="32B3D597" w14:textId="77777777" w:rsidR="006B61DC" w:rsidRDefault="006B61DC" w:rsidP="00166B89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1</w:t>
            </w:r>
            <w:r>
              <w:rPr>
                <w:rFonts w:ascii="仿宋_GB2312" w:eastAsia="仿宋_GB2312" w:hAnsi="宋体"/>
                <w:kern w:val="44"/>
                <w:szCs w:val="32"/>
              </w:rPr>
              <w:t>.</w:t>
            </w:r>
          </w:p>
          <w:p w14:paraId="3815BDF3" w14:textId="77777777" w:rsidR="006B61DC" w:rsidRDefault="006B61DC" w:rsidP="00166B89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2</w:t>
            </w:r>
            <w:r>
              <w:rPr>
                <w:rFonts w:ascii="仿宋_GB2312" w:eastAsia="仿宋_GB2312" w:hAnsi="宋体"/>
                <w:kern w:val="44"/>
                <w:szCs w:val="32"/>
              </w:rPr>
              <w:t>.</w:t>
            </w:r>
          </w:p>
          <w:p w14:paraId="3524E0AE" w14:textId="77777777" w:rsidR="006B61DC" w:rsidRDefault="006B61DC" w:rsidP="00166B89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3</w:t>
            </w:r>
            <w:r>
              <w:rPr>
                <w:rFonts w:ascii="仿宋_GB2312" w:eastAsia="仿宋_GB2312" w:hAnsi="宋体"/>
                <w:kern w:val="44"/>
                <w:szCs w:val="32"/>
              </w:rPr>
              <w:t>.</w:t>
            </w:r>
          </w:p>
          <w:p w14:paraId="62CC3F09" w14:textId="77777777" w:rsidR="006B61DC" w:rsidRDefault="006B61DC" w:rsidP="00166B89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4</w:t>
            </w:r>
            <w:r>
              <w:rPr>
                <w:rFonts w:ascii="仿宋_GB2312" w:eastAsia="仿宋_GB2312" w:hAnsi="宋体"/>
                <w:kern w:val="44"/>
                <w:szCs w:val="32"/>
              </w:rPr>
              <w:t>.</w:t>
            </w:r>
          </w:p>
          <w:p w14:paraId="509B3594" w14:textId="77777777" w:rsidR="006B61DC" w:rsidRDefault="006B61DC" w:rsidP="00166B89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5</w:t>
            </w:r>
            <w:r>
              <w:rPr>
                <w:rFonts w:ascii="仿宋_GB2312" w:eastAsia="仿宋_GB2312" w:hAnsi="宋体"/>
                <w:kern w:val="44"/>
                <w:szCs w:val="32"/>
              </w:rPr>
              <w:t>.</w:t>
            </w:r>
          </w:p>
          <w:p w14:paraId="6D634B86" w14:textId="6F6948FD" w:rsidR="006B61DC" w:rsidRDefault="006B61DC" w:rsidP="00166B89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经评审</w:t>
            </w:r>
            <w:r>
              <w:rPr>
                <w:rFonts w:ascii="仿宋_GB2312" w:eastAsia="仿宋_GB2312" w:hAnsi="宋体"/>
                <w:kern w:val="44"/>
                <w:szCs w:val="32"/>
              </w:rPr>
              <w:t>确认，</w:t>
            </w:r>
            <w:proofErr w:type="gramStart"/>
            <w:r>
              <w:rPr>
                <w:rFonts w:ascii="仿宋_GB2312" w:eastAsia="仿宋_GB2312" w:hAnsi="宋体"/>
                <w:kern w:val="44"/>
                <w:szCs w:val="32"/>
              </w:rPr>
              <w:t>该需求</w:t>
            </w:r>
            <w:proofErr w:type="gramEnd"/>
            <w:r>
              <w:rPr>
                <w:rFonts w:ascii="仿宋_GB2312" w:eastAsia="仿宋_GB2312" w:hAnsi="宋体"/>
                <w:kern w:val="44"/>
                <w:szCs w:val="32"/>
              </w:rPr>
              <w:t>符合项目招标需求要求。</w:t>
            </w:r>
          </w:p>
        </w:tc>
      </w:tr>
      <w:tr w:rsidR="006B61DC" w14:paraId="4EC69207" w14:textId="77777777" w:rsidTr="00166B89">
        <w:trPr>
          <w:jc w:val="center"/>
        </w:trPr>
        <w:tc>
          <w:tcPr>
            <w:tcW w:w="2235" w:type="dxa"/>
          </w:tcPr>
          <w:p w14:paraId="04C21F63" w14:textId="77777777" w:rsidR="006B61DC" w:rsidRDefault="006B61DC" w:rsidP="00166B89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263AD668" w14:textId="77777777" w:rsidR="006B61DC" w:rsidRDefault="006B61DC" w:rsidP="00166B89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业务部门</w:t>
            </w:r>
          </w:p>
          <w:p w14:paraId="3A402B86" w14:textId="77777777" w:rsidR="006B61DC" w:rsidRDefault="006B61DC" w:rsidP="00166B89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（签字或盖章）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>：</w:t>
            </w:r>
          </w:p>
          <w:p w14:paraId="4AD2820E" w14:textId="77777777" w:rsidR="006B61DC" w:rsidRDefault="006B61DC" w:rsidP="00166B89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6287" w:type="dxa"/>
            <w:vAlign w:val="bottom"/>
          </w:tcPr>
          <w:p w14:paraId="08D42CC7" w14:textId="77777777" w:rsidR="006B61DC" w:rsidRDefault="006B61DC" w:rsidP="00166B89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            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年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月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>日</w:t>
            </w:r>
          </w:p>
        </w:tc>
      </w:tr>
      <w:tr w:rsidR="006B61DC" w14:paraId="2A037B15" w14:textId="77777777" w:rsidTr="00166B89">
        <w:trPr>
          <w:jc w:val="center"/>
        </w:trPr>
        <w:tc>
          <w:tcPr>
            <w:tcW w:w="2235" w:type="dxa"/>
          </w:tcPr>
          <w:p w14:paraId="32DCF82D" w14:textId="77777777" w:rsidR="006B61DC" w:rsidRDefault="006B61DC" w:rsidP="00166B89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6229A3D2" w14:textId="77777777" w:rsidR="006B61DC" w:rsidRDefault="006B61DC" w:rsidP="00166B89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信息科技部</w:t>
            </w: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（签字或盖章）：</w:t>
            </w:r>
          </w:p>
          <w:p w14:paraId="727EA872" w14:textId="77777777" w:rsidR="006B61DC" w:rsidRDefault="006B61DC" w:rsidP="00166B89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6287" w:type="dxa"/>
            <w:vAlign w:val="bottom"/>
          </w:tcPr>
          <w:p w14:paraId="0011129B" w14:textId="77777777" w:rsidR="006B61DC" w:rsidRDefault="006B61DC" w:rsidP="00166B89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            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年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月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>日</w:t>
            </w:r>
          </w:p>
        </w:tc>
      </w:tr>
      <w:tr w:rsidR="006B61DC" w14:paraId="5CD42ED4" w14:textId="77777777" w:rsidTr="00166B89">
        <w:trPr>
          <w:jc w:val="center"/>
        </w:trPr>
        <w:tc>
          <w:tcPr>
            <w:tcW w:w="2235" w:type="dxa"/>
          </w:tcPr>
          <w:p w14:paraId="6295A600" w14:textId="77777777" w:rsidR="006B61DC" w:rsidRDefault="006B61DC" w:rsidP="00166B89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220E3F85" w14:textId="77777777" w:rsidR="006B61DC" w:rsidRDefault="006B61DC" w:rsidP="00166B89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外包商</w:t>
            </w:r>
          </w:p>
          <w:p w14:paraId="17A78BEA" w14:textId="77777777" w:rsidR="006B61DC" w:rsidRDefault="006B61DC" w:rsidP="00166B89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（签字或盖章）：</w:t>
            </w:r>
          </w:p>
          <w:p w14:paraId="11AF4523" w14:textId="77777777" w:rsidR="006B61DC" w:rsidRDefault="006B61DC" w:rsidP="00166B89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6287" w:type="dxa"/>
            <w:vAlign w:val="bottom"/>
          </w:tcPr>
          <w:p w14:paraId="0BFBFAE1" w14:textId="77777777" w:rsidR="006B61DC" w:rsidRDefault="006B61DC" w:rsidP="00166B89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           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年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月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>日</w:t>
            </w:r>
          </w:p>
        </w:tc>
      </w:tr>
    </w:tbl>
    <w:p w14:paraId="0CCE3E40" w14:textId="77777777" w:rsidR="009147B5" w:rsidRPr="00507F57" w:rsidRDefault="009147B5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6DBAB45D" w14:textId="40FA2CBA" w:rsidR="00D96D68" w:rsidRPr="00507F57" w:rsidRDefault="00D96D68" w:rsidP="009208BE">
      <w:pPr>
        <w:pStyle w:val="10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lastRenderedPageBreak/>
        <w:t>1项目概述</w:t>
      </w:r>
    </w:p>
    <w:p w14:paraId="20D67E04" w14:textId="696DCED9" w:rsidR="009147B5" w:rsidRPr="00507F57" w:rsidRDefault="009147B5" w:rsidP="009208BE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1.1项目名称</w:t>
      </w:r>
    </w:p>
    <w:p w14:paraId="34A548E7" w14:textId="61DACDC9" w:rsidR="009147B5" w:rsidRPr="00507F57" w:rsidRDefault="009147B5" w:rsidP="009208BE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1.2项目背景</w:t>
      </w:r>
    </w:p>
    <w:p w14:paraId="221587D1" w14:textId="56C932CB" w:rsidR="009147B5" w:rsidRPr="00507F57" w:rsidRDefault="009147B5" w:rsidP="009208BE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1.3项目建设目的</w:t>
      </w:r>
    </w:p>
    <w:p w14:paraId="7FAE6C6F" w14:textId="3EA6689E" w:rsidR="009147B5" w:rsidRPr="00507F57" w:rsidRDefault="009147B5" w:rsidP="009208BE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1.4项目应用范围</w:t>
      </w:r>
    </w:p>
    <w:p w14:paraId="11084B1F" w14:textId="06BE9C7F" w:rsidR="009147B5" w:rsidRPr="00507F57" w:rsidRDefault="009147B5" w:rsidP="009208BE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1.5参考资料</w:t>
      </w:r>
    </w:p>
    <w:p w14:paraId="521CEC67" w14:textId="61008A46" w:rsidR="00D96D68" w:rsidRPr="00507F57" w:rsidRDefault="00D96D68" w:rsidP="009208BE">
      <w:pPr>
        <w:pStyle w:val="10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2系统概述</w:t>
      </w:r>
    </w:p>
    <w:p w14:paraId="6CC59238" w14:textId="5E680AFD" w:rsidR="009147B5" w:rsidRPr="00507F57" w:rsidRDefault="009147B5" w:rsidP="009208BE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2.1系统描述</w:t>
      </w:r>
    </w:p>
    <w:p w14:paraId="587A74BC" w14:textId="3CF6DFF0" w:rsidR="009147B5" w:rsidRPr="00507F57" w:rsidRDefault="009147B5" w:rsidP="009208BE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2.2系统框架</w:t>
      </w:r>
    </w:p>
    <w:p w14:paraId="2F8D0659" w14:textId="348F8367" w:rsidR="009147B5" w:rsidRPr="00507F57" w:rsidRDefault="009147B5" w:rsidP="009208BE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2.3业务流程</w:t>
      </w:r>
    </w:p>
    <w:p w14:paraId="3B30D7BF" w14:textId="78ED224D" w:rsidR="00E83634" w:rsidRPr="00507F57" w:rsidRDefault="00E83634" w:rsidP="00E83634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2.4网络架构（包含网络架构拓扑图、网络接入需求等）</w:t>
      </w:r>
    </w:p>
    <w:p w14:paraId="6813860B" w14:textId="1D708F9C" w:rsidR="00D96D68" w:rsidRPr="00507F57" w:rsidRDefault="00D96D68" w:rsidP="009208BE">
      <w:pPr>
        <w:pStyle w:val="10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3功能性需求</w:t>
      </w:r>
    </w:p>
    <w:p w14:paraId="02421A7C" w14:textId="00B0D672" w:rsidR="00D96D68" w:rsidRPr="00507F57" w:rsidRDefault="00D96D68" w:rsidP="009208BE">
      <w:pPr>
        <w:pStyle w:val="10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4非功能需求</w:t>
      </w:r>
    </w:p>
    <w:p w14:paraId="1B1F8698" w14:textId="6DAA6E58" w:rsidR="009147B5" w:rsidRPr="00507F57" w:rsidRDefault="009147B5" w:rsidP="009208BE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4.1 性能需求</w:t>
      </w:r>
    </w:p>
    <w:p w14:paraId="3E581038" w14:textId="36DE6668" w:rsidR="009147B5" w:rsidRPr="00507F57" w:rsidRDefault="009147B5" w:rsidP="009208BE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4.2外部接口需求</w:t>
      </w:r>
    </w:p>
    <w:p w14:paraId="0D0B6BF1" w14:textId="487D5852" w:rsidR="009147B5" w:rsidRPr="00507F57" w:rsidRDefault="009147B5" w:rsidP="009208BE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4.3系统属性</w:t>
      </w:r>
    </w:p>
    <w:p w14:paraId="39737AF2" w14:textId="1B403EBB" w:rsidR="00944044" w:rsidRPr="00507F57" w:rsidRDefault="00944044" w:rsidP="00944044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4.4</w:t>
      </w:r>
      <w:r w:rsidR="00E83634" w:rsidRPr="00507F57">
        <w:rPr>
          <w:rFonts w:ascii="楷体" w:eastAsia="楷体" w:hAnsi="楷体" w:hint="eastAsia"/>
        </w:rPr>
        <w:t>安全属性（包含网络安全策略、安全防护设备需求等）</w:t>
      </w:r>
    </w:p>
    <w:p w14:paraId="0BB2229A" w14:textId="070A7A51" w:rsidR="009147B5" w:rsidRPr="00507F57" w:rsidRDefault="009147B5" w:rsidP="009208BE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4.</w:t>
      </w:r>
      <w:r w:rsidR="00944044" w:rsidRPr="00507F57">
        <w:rPr>
          <w:rFonts w:ascii="楷体" w:eastAsia="楷体" w:hAnsi="楷体" w:hint="eastAsia"/>
        </w:rPr>
        <w:t>5</w:t>
      </w:r>
      <w:r w:rsidRPr="00507F57">
        <w:rPr>
          <w:rFonts w:ascii="楷体" w:eastAsia="楷体" w:hAnsi="楷体" w:hint="eastAsia"/>
        </w:rPr>
        <w:t>其他需求</w:t>
      </w:r>
    </w:p>
    <w:p w14:paraId="5AE42111" w14:textId="63D95955" w:rsidR="00D96D68" w:rsidRPr="00507F57" w:rsidRDefault="00D96D68" w:rsidP="009208BE">
      <w:pPr>
        <w:pStyle w:val="10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5运行环境需求</w:t>
      </w:r>
    </w:p>
    <w:p w14:paraId="2444F29D" w14:textId="021559D2" w:rsidR="009147B5" w:rsidRPr="00507F57" w:rsidRDefault="009147B5" w:rsidP="009208BE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5.1设备</w:t>
      </w:r>
    </w:p>
    <w:p w14:paraId="08237B60" w14:textId="5FFF85B5" w:rsidR="009147B5" w:rsidRPr="00507F57" w:rsidRDefault="009147B5" w:rsidP="009208BE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5.2支持软件</w:t>
      </w:r>
    </w:p>
    <w:p w14:paraId="0BE69F01" w14:textId="77777777" w:rsidR="003C25C7" w:rsidRPr="003C25C7" w:rsidRDefault="003C25C7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sectPr w:rsidR="003C25C7" w:rsidRPr="003C25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05191" w14:textId="77777777" w:rsidR="00C916E5" w:rsidRDefault="00C916E5" w:rsidP="00AA2D58">
      <w:pPr>
        <w:ind w:firstLine="640"/>
      </w:pPr>
      <w:r>
        <w:separator/>
      </w:r>
    </w:p>
  </w:endnote>
  <w:endnote w:type="continuationSeparator" w:id="0">
    <w:p w14:paraId="4386107E" w14:textId="77777777" w:rsidR="00C916E5" w:rsidRDefault="00C916E5" w:rsidP="00AA2D58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yriadPro-Regular">
    <w:altName w:val="Courier New"/>
    <w:charset w:val="00"/>
    <w:family w:val="swiss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A1EFE" w14:textId="77777777" w:rsidR="000B756A" w:rsidRDefault="000B756A">
    <w:pPr>
      <w:pStyle w:val="ad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23484" w14:textId="77777777" w:rsidR="000B756A" w:rsidRDefault="000B756A">
    <w:pPr>
      <w:pStyle w:val="ad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26BBC" w14:textId="77777777" w:rsidR="000B756A" w:rsidRDefault="000B756A">
    <w:pPr>
      <w:pStyle w:val="ad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762E4D" w14:textId="77777777" w:rsidR="00C916E5" w:rsidRDefault="00C916E5" w:rsidP="00AA2D58">
      <w:pPr>
        <w:ind w:firstLine="640"/>
      </w:pPr>
      <w:r>
        <w:separator/>
      </w:r>
    </w:p>
  </w:footnote>
  <w:footnote w:type="continuationSeparator" w:id="0">
    <w:p w14:paraId="53C62AF3" w14:textId="77777777" w:rsidR="00C916E5" w:rsidRDefault="00C916E5" w:rsidP="00AA2D58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9952C" w14:textId="77777777" w:rsidR="000B756A" w:rsidRDefault="000B756A">
    <w:pPr>
      <w:pStyle w:val="ab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4AF18" w14:textId="77777777" w:rsidR="000B756A" w:rsidRDefault="000B756A">
    <w:pPr>
      <w:pStyle w:val="ab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BBD16" w14:textId="77777777" w:rsidR="000B756A" w:rsidRDefault="000B756A">
    <w:pPr>
      <w:pStyle w:val="ab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lvl w:ilvl="0">
      <w:start w:val="1"/>
      <w:numFmt w:val="bullet"/>
      <w:pStyle w:val="pt9song"/>
      <w:lvlText w:val=""/>
      <w:lvlJc w:val="left"/>
      <w:pPr>
        <w:tabs>
          <w:tab w:val="left" w:pos="425"/>
        </w:tabs>
        <w:ind w:left="425" w:hanging="425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decimal"/>
      <w:pStyle w:val="a"/>
      <w:lvlText w:val="%1)"/>
      <w:lvlJc w:val="left"/>
      <w:pPr>
        <w:tabs>
          <w:tab w:val="left" w:pos="425"/>
        </w:tabs>
        <w:ind w:left="425" w:hanging="425"/>
      </w:pPr>
    </w:lvl>
  </w:abstractNum>
  <w:abstractNum w:abstractNumId="2" w15:restartNumberingAfterBreak="0">
    <w:nsid w:val="0000000C"/>
    <w:multiLevelType w:val="multilevel"/>
    <w:tmpl w:val="0000000C"/>
    <w:lvl w:ilvl="0">
      <w:start w:val="1"/>
      <w:numFmt w:val="chineseCountingThousand"/>
      <w:pStyle w:val="TOC11"/>
      <w:lvlText w:val="第%1条"/>
      <w:lvlJc w:val="left"/>
      <w:pPr>
        <w:ind w:left="7509" w:hanging="420"/>
      </w:pPr>
      <w:rPr>
        <w:rFonts w:ascii="仿宋" w:eastAsia="仿宋" w:hAnsi="仿宋" w:cs="宋体" w:hint="eastAsia"/>
        <w:b/>
        <w:sz w:val="32"/>
        <w:lang w:val="en-US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3" w15:restartNumberingAfterBreak="0">
    <w:nsid w:val="0000000D"/>
    <w:multiLevelType w:val="multilevel"/>
    <w:tmpl w:val="0000000D"/>
    <w:lvl w:ilvl="0">
      <w:start w:val="1"/>
      <w:numFmt w:val="decimal"/>
      <w:pStyle w:val="2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0000000E"/>
    <w:multiLevelType w:val="singleLevel"/>
    <w:tmpl w:val="0000000E"/>
    <w:lvl w:ilvl="0">
      <w:start w:val="1"/>
      <w:numFmt w:val="bullet"/>
      <w:pStyle w:val="a0"/>
      <w:lvlText w:val=""/>
      <w:lvlJc w:val="left"/>
      <w:pPr>
        <w:tabs>
          <w:tab w:val="left" w:pos="425"/>
        </w:tabs>
        <w:ind w:left="425" w:hanging="425"/>
      </w:pPr>
      <w:rPr>
        <w:rFonts w:ascii="Wingdings" w:hAnsi="Wingdings" w:hint="default"/>
      </w:rPr>
    </w:lvl>
  </w:abstractNum>
  <w:abstractNum w:abstractNumId="5" w15:restartNumberingAfterBreak="0">
    <w:nsid w:val="0000000F"/>
    <w:multiLevelType w:val="multilevel"/>
    <w:tmpl w:val="0000000F"/>
    <w:lvl w:ilvl="0">
      <w:start w:val="1"/>
      <w:numFmt w:val="none"/>
      <w:pStyle w:val="font7"/>
      <w:lvlText w:val=""/>
      <w:lvlJc w:val="center"/>
      <w:pPr>
        <w:tabs>
          <w:tab w:val="left" w:pos="360"/>
        </w:tabs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left" w:pos="1080"/>
        </w:tabs>
        <w:ind w:left="567" w:hanging="567"/>
      </w:pPr>
      <w:rPr>
        <w:rFonts w:hint="eastAsia"/>
      </w:rPr>
    </w:lvl>
    <w:lvl w:ilvl="3">
      <w:start w:val="1"/>
      <w:numFmt w:val="decimal"/>
      <w:suff w:val="space"/>
      <w:lvlText w:val="%4)"/>
      <w:lvlJc w:val="left"/>
      <w:pPr>
        <w:ind w:left="567" w:hanging="567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27"/>
        </w:tabs>
        <w:ind w:left="340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77"/>
        </w:tabs>
        <w:ind w:left="425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28"/>
        </w:tabs>
        <w:ind w:left="510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78"/>
        </w:tabs>
        <w:ind w:left="5953" w:firstLine="0"/>
      </w:pPr>
      <w:rPr>
        <w:rFonts w:hint="eastAsia"/>
      </w:rPr>
    </w:lvl>
    <w:lvl w:ilvl="8">
      <w:start w:val="1"/>
      <w:numFmt w:val="lowerRoman"/>
      <w:lvlText w:val="(%9)"/>
      <w:lvlJc w:val="left"/>
      <w:pPr>
        <w:tabs>
          <w:tab w:val="left" w:pos="7228"/>
        </w:tabs>
        <w:ind w:left="6803" w:firstLine="0"/>
      </w:pPr>
      <w:rPr>
        <w:rFonts w:hint="eastAsia"/>
      </w:rPr>
    </w:lvl>
  </w:abstractNum>
  <w:abstractNum w:abstractNumId="6" w15:restartNumberingAfterBreak="0">
    <w:nsid w:val="00000010"/>
    <w:multiLevelType w:val="multilevel"/>
    <w:tmpl w:val="00000010"/>
    <w:lvl w:ilvl="0">
      <w:start w:val="1"/>
      <w:numFmt w:val="decimal"/>
      <w:pStyle w:val="1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00000011"/>
    <w:multiLevelType w:val="multilevel"/>
    <w:tmpl w:val="00000011"/>
    <w:lvl w:ilvl="0">
      <w:start w:val="1"/>
      <w:numFmt w:val="chineseCountingThousand"/>
      <w:lvlText w:val="第%1条"/>
      <w:lvlJc w:val="left"/>
      <w:pPr>
        <w:tabs>
          <w:tab w:val="left" w:pos="1080"/>
        </w:tabs>
        <w:ind w:left="0" w:firstLine="0"/>
      </w:pPr>
      <w:rPr>
        <w:rFonts w:hint="eastAsia"/>
        <w:lang w:val="en-US"/>
      </w:rPr>
    </w:lvl>
    <w:lvl w:ilvl="1">
      <w:start w:val="1"/>
      <w:numFmt w:val="decimalZero"/>
      <w:isLgl/>
      <w:lvlText w:val="节 %1.%2"/>
      <w:lvlJc w:val="left"/>
      <w:pPr>
        <w:tabs>
          <w:tab w:val="left" w:pos="720"/>
        </w:tabs>
        <w:ind w:left="0" w:firstLine="0"/>
      </w:pPr>
      <w:rPr>
        <w:rFonts w:hint="eastAsia"/>
      </w:rPr>
    </w:lvl>
    <w:lvl w:ilvl="2">
      <w:start w:val="1"/>
      <w:numFmt w:val="lowerLetter"/>
      <w:lvlText w:val="(%3)"/>
      <w:lvlJc w:val="left"/>
      <w:pPr>
        <w:tabs>
          <w:tab w:val="left" w:pos="720"/>
        </w:tabs>
        <w:ind w:left="720" w:hanging="432"/>
      </w:pPr>
      <w:rPr>
        <w:rFonts w:hint="eastAsia"/>
      </w:rPr>
    </w:lvl>
    <w:lvl w:ilvl="3">
      <w:start w:val="1"/>
      <w:numFmt w:val="lowerRoman"/>
      <w:lvlText w:val="(%4)"/>
      <w:lvlJc w:val="right"/>
      <w:pPr>
        <w:tabs>
          <w:tab w:val="left" w:pos="864"/>
        </w:tabs>
        <w:ind w:left="864" w:hanging="144"/>
      </w:pPr>
      <w:rPr>
        <w:rFonts w:hint="eastAsia"/>
      </w:rPr>
    </w:lvl>
    <w:lvl w:ilvl="4">
      <w:start w:val="1"/>
      <w:numFmt w:val="decimal"/>
      <w:lvlText w:val="%5)"/>
      <w:lvlJc w:val="left"/>
      <w:pPr>
        <w:tabs>
          <w:tab w:val="left" w:pos="1008"/>
        </w:tabs>
        <w:ind w:left="1008" w:hanging="432"/>
      </w:pPr>
      <w:rPr>
        <w:rFonts w:hint="eastAsia"/>
      </w:rPr>
    </w:lvl>
    <w:lvl w:ilvl="5">
      <w:start w:val="1"/>
      <w:numFmt w:val="lowerLetter"/>
      <w:lvlText w:val="%6)"/>
      <w:lvlJc w:val="left"/>
      <w:pPr>
        <w:tabs>
          <w:tab w:val="left" w:pos="1152"/>
        </w:tabs>
        <w:ind w:left="1152" w:hanging="432"/>
      </w:pPr>
      <w:rPr>
        <w:rFonts w:hint="eastAsia"/>
      </w:rPr>
    </w:lvl>
    <w:lvl w:ilvl="6">
      <w:start w:val="1"/>
      <w:numFmt w:val="lowerRoman"/>
      <w:pStyle w:val="7"/>
      <w:lvlText w:val="%7)"/>
      <w:lvlJc w:val="right"/>
      <w:pPr>
        <w:tabs>
          <w:tab w:val="left" w:pos="1296"/>
        </w:tabs>
        <w:ind w:left="1296" w:hanging="288"/>
      </w:pPr>
      <w:rPr>
        <w:rFonts w:hint="eastAsia"/>
      </w:rPr>
    </w:lvl>
    <w:lvl w:ilvl="7">
      <w:start w:val="1"/>
      <w:numFmt w:val="lowerLetter"/>
      <w:pStyle w:val="8"/>
      <w:lvlText w:val="%8."/>
      <w:lvlJc w:val="left"/>
      <w:pPr>
        <w:tabs>
          <w:tab w:val="left" w:pos="1440"/>
        </w:tabs>
        <w:ind w:left="1440" w:hanging="432"/>
      </w:pPr>
      <w:rPr>
        <w:rFonts w:hint="eastAsia"/>
      </w:rPr>
    </w:lvl>
    <w:lvl w:ilvl="8">
      <w:start w:val="1"/>
      <w:numFmt w:val="lowerRoman"/>
      <w:pStyle w:val="9"/>
      <w:lvlText w:val="%9."/>
      <w:lvlJc w:val="right"/>
      <w:pPr>
        <w:tabs>
          <w:tab w:val="left" w:pos="1584"/>
        </w:tabs>
        <w:ind w:left="1584" w:hanging="144"/>
      </w:pPr>
      <w:rPr>
        <w:rFonts w:hint="eastAsia"/>
      </w:rPr>
    </w:lvl>
  </w:abstractNum>
  <w:abstractNum w:abstractNumId="8" w15:restartNumberingAfterBreak="0">
    <w:nsid w:val="00000012"/>
    <w:multiLevelType w:val="multilevel"/>
    <w:tmpl w:val="00000012"/>
    <w:lvl w:ilvl="0">
      <w:start w:val="1"/>
      <w:numFmt w:val="japaneseCounting"/>
      <w:lvlText w:val="第%1条"/>
      <w:lvlJc w:val="left"/>
      <w:pPr>
        <w:ind w:left="1899" w:hanging="7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0000013"/>
    <w:multiLevelType w:val="singleLevel"/>
    <w:tmpl w:val="00000013"/>
    <w:lvl w:ilvl="0">
      <w:start w:val="1"/>
      <w:numFmt w:val="bullet"/>
      <w:pStyle w:val="a1"/>
      <w:lvlText w:val=""/>
      <w:lvlJc w:val="left"/>
      <w:pPr>
        <w:tabs>
          <w:tab w:val="left" w:pos="425"/>
        </w:tabs>
        <w:ind w:left="425" w:hanging="425"/>
      </w:pPr>
      <w:rPr>
        <w:rFonts w:ascii="Wingdings" w:hAnsi="Wingdings" w:hint="default"/>
      </w:rPr>
    </w:lvl>
  </w:abstractNum>
  <w:abstractNum w:abstractNumId="10" w15:restartNumberingAfterBreak="0">
    <w:nsid w:val="00000014"/>
    <w:multiLevelType w:val="singleLevel"/>
    <w:tmpl w:val="00000014"/>
    <w:lvl w:ilvl="0">
      <w:start w:val="1"/>
      <w:numFmt w:val="decimal"/>
      <w:pStyle w:val="a2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00000015"/>
    <w:multiLevelType w:val="singleLevel"/>
    <w:tmpl w:val="00000015"/>
    <w:lvl w:ilvl="0">
      <w:start w:val="1"/>
      <w:numFmt w:val="decimal"/>
      <w:pStyle w:val="a3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2" w15:restartNumberingAfterBreak="0">
    <w:nsid w:val="00000016"/>
    <w:multiLevelType w:val="multilevel"/>
    <w:tmpl w:val="00000016"/>
    <w:lvl w:ilvl="0">
      <w:start w:val="1"/>
      <w:numFmt w:val="decimal"/>
      <w:pStyle w:val="CharCharCharCharChar"/>
      <w:lvlText w:val="%1."/>
      <w:lvlJc w:val="left"/>
      <w:pPr>
        <w:tabs>
          <w:tab w:val="left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3" w15:restartNumberingAfterBreak="0">
    <w:nsid w:val="00000017"/>
    <w:multiLevelType w:val="multilevel"/>
    <w:tmpl w:val="00000017"/>
    <w:lvl w:ilvl="0">
      <w:start w:val="1"/>
      <w:numFmt w:val="decimal"/>
      <w:pStyle w:val="3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0112474D"/>
    <w:multiLevelType w:val="multilevel"/>
    <w:tmpl w:val="0112474D"/>
    <w:lvl w:ilvl="0">
      <w:start w:val="1"/>
      <w:numFmt w:val="chineseCountingThousand"/>
      <w:lvlText w:val="第%1条"/>
      <w:lvlJc w:val="left"/>
      <w:pPr>
        <w:ind w:left="2264" w:hanging="420"/>
      </w:pPr>
      <w:rPr>
        <w:rFonts w:ascii="仿宋" w:eastAsia="仿宋" w:hAnsi="仿宋" w:cs="宋体" w:hint="eastAsia"/>
        <w:b/>
        <w:sz w:val="32"/>
        <w:szCs w:val="32"/>
        <w:lang w:val="en-US"/>
      </w:rPr>
    </w:lvl>
    <w:lvl w:ilvl="1">
      <w:start w:val="1"/>
      <w:numFmt w:val="lowerLetter"/>
      <w:lvlText w:val="%2)"/>
      <w:lvlJc w:val="left"/>
      <w:pPr>
        <w:ind w:left="2825" w:hanging="420"/>
      </w:pPr>
    </w:lvl>
    <w:lvl w:ilvl="2">
      <w:start w:val="1"/>
      <w:numFmt w:val="lowerRoman"/>
      <w:lvlText w:val="%3."/>
      <w:lvlJc w:val="right"/>
      <w:pPr>
        <w:ind w:left="3245" w:hanging="420"/>
      </w:pPr>
    </w:lvl>
    <w:lvl w:ilvl="3">
      <w:start w:val="1"/>
      <w:numFmt w:val="decimal"/>
      <w:lvlText w:val="%4."/>
      <w:lvlJc w:val="left"/>
      <w:pPr>
        <w:ind w:left="3665" w:hanging="420"/>
      </w:pPr>
    </w:lvl>
    <w:lvl w:ilvl="4">
      <w:start w:val="1"/>
      <w:numFmt w:val="lowerLetter"/>
      <w:lvlText w:val="%5)"/>
      <w:lvlJc w:val="left"/>
      <w:pPr>
        <w:ind w:left="4085" w:hanging="420"/>
      </w:pPr>
    </w:lvl>
    <w:lvl w:ilvl="5">
      <w:start w:val="1"/>
      <w:numFmt w:val="lowerRoman"/>
      <w:lvlText w:val="%6."/>
      <w:lvlJc w:val="right"/>
      <w:pPr>
        <w:ind w:left="4505" w:hanging="420"/>
      </w:pPr>
    </w:lvl>
    <w:lvl w:ilvl="6">
      <w:start w:val="1"/>
      <w:numFmt w:val="decimal"/>
      <w:lvlText w:val="%7."/>
      <w:lvlJc w:val="left"/>
      <w:pPr>
        <w:ind w:left="4925" w:hanging="420"/>
      </w:pPr>
    </w:lvl>
    <w:lvl w:ilvl="7">
      <w:start w:val="1"/>
      <w:numFmt w:val="lowerLetter"/>
      <w:lvlText w:val="%8)"/>
      <w:lvlJc w:val="left"/>
      <w:pPr>
        <w:ind w:left="5345" w:hanging="420"/>
      </w:pPr>
    </w:lvl>
    <w:lvl w:ilvl="8">
      <w:start w:val="1"/>
      <w:numFmt w:val="lowerRoman"/>
      <w:lvlText w:val="%9."/>
      <w:lvlJc w:val="right"/>
      <w:pPr>
        <w:ind w:left="5765" w:hanging="420"/>
      </w:pPr>
    </w:lvl>
  </w:abstractNum>
  <w:abstractNum w:abstractNumId="15" w15:restartNumberingAfterBreak="0">
    <w:nsid w:val="0245337D"/>
    <w:multiLevelType w:val="multilevel"/>
    <w:tmpl w:val="1F346634"/>
    <w:lvl w:ilvl="0">
      <w:start w:val="1"/>
      <w:numFmt w:val="chineseCountingThousand"/>
      <w:lvlText w:val="（%1）"/>
      <w:lvlJc w:val="left"/>
      <w:pPr>
        <w:ind w:left="1413" w:hanging="420"/>
      </w:pPr>
      <w:rPr>
        <w:rFonts w:eastAsia="仿宋_GB2312" w:hint="eastAsia"/>
        <w:b w:val="0"/>
        <w:i w:val="0"/>
        <w:color w:val="auto"/>
        <w:sz w:val="32"/>
        <w:szCs w:val="32"/>
        <w:lang w:val="en-US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6" w15:restartNumberingAfterBreak="0">
    <w:nsid w:val="06081FB1"/>
    <w:multiLevelType w:val="multilevel"/>
    <w:tmpl w:val="06081FB1"/>
    <w:lvl w:ilvl="0">
      <w:start w:val="1"/>
      <w:numFmt w:val="chineseCountingThousand"/>
      <w:lvlText w:val="(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09C15C60"/>
    <w:multiLevelType w:val="multilevel"/>
    <w:tmpl w:val="09C15C60"/>
    <w:lvl w:ilvl="0">
      <w:start w:val="1"/>
      <w:numFmt w:val="chineseCountingThousand"/>
      <w:lvlText w:val="（%1）"/>
      <w:lvlJc w:val="left"/>
      <w:pPr>
        <w:ind w:left="420" w:hanging="420"/>
      </w:pPr>
      <w:rPr>
        <w:rFonts w:eastAsia="仿宋_GB2312" w:hint="eastAsia"/>
        <w:b w:val="0"/>
        <w:i w:val="0"/>
        <w:color w:val="auto"/>
        <w:sz w:val="32"/>
        <w:szCs w:val="32"/>
        <w:lang w:val="en-US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8" w15:restartNumberingAfterBreak="0">
    <w:nsid w:val="131362EA"/>
    <w:multiLevelType w:val="hybridMultilevel"/>
    <w:tmpl w:val="F7EE2072"/>
    <w:lvl w:ilvl="0" w:tplc="9AC29D0A">
      <w:start w:val="1"/>
      <w:numFmt w:val="decimal"/>
      <w:lvlText w:val="（%1）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9" w15:restartNumberingAfterBreak="0">
    <w:nsid w:val="1960408F"/>
    <w:multiLevelType w:val="multilevel"/>
    <w:tmpl w:val="1960408F"/>
    <w:lvl w:ilvl="0">
      <w:start w:val="1"/>
      <w:numFmt w:val="chineseCountingThousand"/>
      <w:lvlText w:val="第%1条"/>
      <w:lvlJc w:val="left"/>
      <w:pPr>
        <w:ind w:left="2263" w:hanging="420"/>
      </w:pPr>
      <w:rPr>
        <w:rFonts w:ascii="仿宋" w:eastAsia="仿宋" w:hAnsi="仿宋" w:hint="eastAsia"/>
        <w:b/>
        <w:color w:val="auto"/>
        <w:sz w:val="32"/>
        <w:szCs w:val="32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AFF3B0F"/>
    <w:multiLevelType w:val="multilevel"/>
    <w:tmpl w:val="2AFF3B0F"/>
    <w:lvl w:ilvl="0">
      <w:start w:val="1"/>
      <w:numFmt w:val="chineseCountingThousand"/>
      <w:lvlText w:val="第%1条"/>
      <w:lvlJc w:val="left"/>
      <w:pPr>
        <w:ind w:left="3680" w:hanging="420"/>
      </w:pPr>
      <w:rPr>
        <w:rFonts w:ascii="仿宋" w:eastAsia="仿宋" w:hAnsi="仿宋"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C334F1"/>
    <w:multiLevelType w:val="multilevel"/>
    <w:tmpl w:val="2EC334F1"/>
    <w:lvl w:ilvl="0">
      <w:start w:val="1"/>
      <w:numFmt w:val="chineseCountingThousand"/>
      <w:lvlText w:val="(%1)"/>
      <w:lvlJc w:val="left"/>
      <w:pPr>
        <w:ind w:left="11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23E4075"/>
    <w:multiLevelType w:val="multilevel"/>
    <w:tmpl w:val="323E4075"/>
    <w:lvl w:ilvl="0">
      <w:start w:val="1"/>
      <w:numFmt w:val="japaneseCounting"/>
      <w:lvlText w:val="第%1条"/>
      <w:lvlJc w:val="left"/>
      <w:pPr>
        <w:ind w:left="2100" w:hanging="1080"/>
      </w:pPr>
      <w:rPr>
        <w:rFonts w:ascii="宋体" w:eastAsia="宋体" w:hAnsi="宋体" w:hint="eastAsia"/>
        <w:b/>
        <w:lang w:val="en-US"/>
      </w:rPr>
    </w:lvl>
    <w:lvl w:ilvl="1">
      <w:start w:val="1"/>
      <w:numFmt w:val="lowerLetter"/>
      <w:lvlText w:val="%2)"/>
      <w:lvlJc w:val="left"/>
      <w:pPr>
        <w:ind w:left="1860" w:hanging="420"/>
      </w:pPr>
    </w:lvl>
    <w:lvl w:ilvl="2">
      <w:start w:val="1"/>
      <w:numFmt w:val="lowerRoman"/>
      <w:lvlText w:val="%3."/>
      <w:lvlJc w:val="right"/>
      <w:pPr>
        <w:ind w:left="2280" w:hanging="420"/>
      </w:pPr>
    </w:lvl>
    <w:lvl w:ilvl="3">
      <w:start w:val="1"/>
      <w:numFmt w:val="decimal"/>
      <w:lvlText w:val="%4."/>
      <w:lvlJc w:val="left"/>
      <w:pPr>
        <w:ind w:left="2700" w:hanging="420"/>
      </w:pPr>
    </w:lvl>
    <w:lvl w:ilvl="4">
      <w:start w:val="1"/>
      <w:numFmt w:val="lowerLetter"/>
      <w:lvlText w:val="%5)"/>
      <w:lvlJc w:val="left"/>
      <w:pPr>
        <w:ind w:left="3120" w:hanging="420"/>
      </w:pPr>
    </w:lvl>
    <w:lvl w:ilvl="5">
      <w:start w:val="1"/>
      <w:numFmt w:val="lowerRoman"/>
      <w:lvlText w:val="%6."/>
      <w:lvlJc w:val="right"/>
      <w:pPr>
        <w:ind w:left="3540" w:hanging="420"/>
      </w:pPr>
    </w:lvl>
    <w:lvl w:ilvl="6">
      <w:start w:val="1"/>
      <w:numFmt w:val="decimal"/>
      <w:lvlText w:val="%7."/>
      <w:lvlJc w:val="left"/>
      <w:pPr>
        <w:ind w:left="3960" w:hanging="420"/>
      </w:pPr>
    </w:lvl>
    <w:lvl w:ilvl="7">
      <w:start w:val="1"/>
      <w:numFmt w:val="lowerLetter"/>
      <w:lvlText w:val="%8)"/>
      <w:lvlJc w:val="left"/>
      <w:pPr>
        <w:ind w:left="4380" w:hanging="420"/>
      </w:pPr>
    </w:lvl>
    <w:lvl w:ilvl="8">
      <w:start w:val="1"/>
      <w:numFmt w:val="lowerRoman"/>
      <w:lvlText w:val="%9."/>
      <w:lvlJc w:val="right"/>
      <w:pPr>
        <w:ind w:left="4800" w:hanging="420"/>
      </w:pPr>
    </w:lvl>
  </w:abstractNum>
  <w:abstractNum w:abstractNumId="23" w15:restartNumberingAfterBreak="0">
    <w:nsid w:val="3A8A0A21"/>
    <w:multiLevelType w:val="multilevel"/>
    <w:tmpl w:val="3A8A0A21"/>
    <w:lvl w:ilvl="0">
      <w:start w:val="1"/>
      <w:numFmt w:val="chineseCountingThousand"/>
      <w:lvlText w:val="%1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24" w15:restartNumberingAfterBreak="0">
    <w:nsid w:val="3B432C2C"/>
    <w:multiLevelType w:val="multilevel"/>
    <w:tmpl w:val="3B432C2C"/>
    <w:lvl w:ilvl="0">
      <w:start w:val="1"/>
      <w:numFmt w:val="chineseCountingThousand"/>
      <w:lvlText w:val="(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9087A1F"/>
    <w:multiLevelType w:val="multilevel"/>
    <w:tmpl w:val="49087A1F"/>
    <w:lvl w:ilvl="0">
      <w:start w:val="1"/>
      <w:numFmt w:val="chineseCountingThousand"/>
      <w:lvlText w:val="（%1）"/>
      <w:lvlJc w:val="left"/>
      <w:pPr>
        <w:ind w:left="6091" w:hanging="420"/>
      </w:pPr>
      <w:rPr>
        <w:rFonts w:eastAsia="仿宋_GB2312" w:hint="eastAsia"/>
        <w:b w:val="0"/>
        <w:i w:val="0"/>
        <w:color w:val="auto"/>
        <w:sz w:val="32"/>
        <w:szCs w:val="32"/>
        <w:lang w:val="en-US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6" w15:restartNumberingAfterBreak="0">
    <w:nsid w:val="4ED33D86"/>
    <w:multiLevelType w:val="multilevel"/>
    <w:tmpl w:val="4ED33D86"/>
    <w:lvl w:ilvl="0">
      <w:start w:val="1"/>
      <w:numFmt w:val="chineseCountingThousand"/>
      <w:lvlText w:val="(%1)"/>
      <w:lvlJc w:val="left"/>
      <w:pPr>
        <w:ind w:left="11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F8A2B34"/>
    <w:multiLevelType w:val="hybridMultilevel"/>
    <w:tmpl w:val="649C1218"/>
    <w:lvl w:ilvl="0" w:tplc="674AFBC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FE82A8D"/>
    <w:multiLevelType w:val="multilevel"/>
    <w:tmpl w:val="4FE82A8D"/>
    <w:lvl w:ilvl="0">
      <w:start w:val="1"/>
      <w:numFmt w:val="chineseCountingThousand"/>
      <w:lvlText w:val="第%1条"/>
      <w:lvlJc w:val="left"/>
      <w:pPr>
        <w:tabs>
          <w:tab w:val="left" w:pos="2156"/>
        </w:tabs>
        <w:ind w:left="1702" w:firstLine="0"/>
      </w:pPr>
      <w:rPr>
        <w:rFonts w:ascii="仿宋" w:eastAsia="仿宋" w:hAnsi="仿宋" w:hint="eastAsia"/>
        <w:b/>
        <w:i w:val="0"/>
        <w:sz w:val="32"/>
        <w:szCs w:val="30"/>
        <w:lang w:val="en-US"/>
      </w:rPr>
    </w:lvl>
    <w:lvl w:ilvl="1">
      <w:start w:val="1"/>
      <w:numFmt w:val="japaneseCounting"/>
      <w:lvlText w:val="（%2）"/>
      <w:lvlJc w:val="left"/>
      <w:pPr>
        <w:ind w:left="1380" w:hanging="960"/>
      </w:pPr>
      <w:rPr>
        <w:rFonts w:ascii="宋体" w:eastAsia="宋体" w:hAnsi="宋体" w:cs="MyriadPro-Regular" w:hint="default"/>
        <w:sz w:val="32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9" w15:restartNumberingAfterBreak="0">
    <w:nsid w:val="52095A0A"/>
    <w:multiLevelType w:val="multilevel"/>
    <w:tmpl w:val="52095A0A"/>
    <w:lvl w:ilvl="0">
      <w:start w:val="1"/>
      <w:numFmt w:val="chineseCountingThousand"/>
      <w:lvlText w:val="(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95D0488"/>
    <w:multiLevelType w:val="multilevel"/>
    <w:tmpl w:val="595D0488"/>
    <w:lvl w:ilvl="0">
      <w:start w:val="1"/>
      <w:numFmt w:val="chineseCountingThousand"/>
      <w:lvlText w:val="(%1)"/>
      <w:lvlJc w:val="left"/>
      <w:pPr>
        <w:ind w:left="777" w:hanging="420"/>
      </w:pPr>
    </w:lvl>
    <w:lvl w:ilvl="1">
      <w:start w:val="1"/>
      <w:numFmt w:val="lowerLetter"/>
      <w:lvlText w:val="%2)"/>
      <w:lvlJc w:val="left"/>
      <w:pPr>
        <w:ind w:left="1197" w:hanging="420"/>
      </w:pPr>
    </w:lvl>
    <w:lvl w:ilvl="2">
      <w:start w:val="1"/>
      <w:numFmt w:val="lowerRoman"/>
      <w:lvlText w:val="%3."/>
      <w:lvlJc w:val="right"/>
      <w:pPr>
        <w:ind w:left="1617" w:hanging="420"/>
      </w:pPr>
    </w:lvl>
    <w:lvl w:ilvl="3">
      <w:start w:val="1"/>
      <w:numFmt w:val="decimal"/>
      <w:lvlText w:val="%4."/>
      <w:lvlJc w:val="left"/>
      <w:pPr>
        <w:ind w:left="2037" w:hanging="420"/>
      </w:pPr>
    </w:lvl>
    <w:lvl w:ilvl="4">
      <w:start w:val="1"/>
      <w:numFmt w:val="lowerLetter"/>
      <w:lvlText w:val="%5)"/>
      <w:lvlJc w:val="left"/>
      <w:pPr>
        <w:ind w:left="2457" w:hanging="420"/>
      </w:pPr>
    </w:lvl>
    <w:lvl w:ilvl="5">
      <w:start w:val="1"/>
      <w:numFmt w:val="lowerRoman"/>
      <w:lvlText w:val="%6."/>
      <w:lvlJc w:val="right"/>
      <w:pPr>
        <w:ind w:left="2877" w:hanging="420"/>
      </w:pPr>
    </w:lvl>
    <w:lvl w:ilvl="6">
      <w:start w:val="1"/>
      <w:numFmt w:val="decimal"/>
      <w:lvlText w:val="%7."/>
      <w:lvlJc w:val="left"/>
      <w:pPr>
        <w:ind w:left="3297" w:hanging="420"/>
      </w:pPr>
    </w:lvl>
    <w:lvl w:ilvl="7">
      <w:start w:val="1"/>
      <w:numFmt w:val="lowerLetter"/>
      <w:lvlText w:val="%8)"/>
      <w:lvlJc w:val="left"/>
      <w:pPr>
        <w:ind w:left="3717" w:hanging="420"/>
      </w:pPr>
    </w:lvl>
    <w:lvl w:ilvl="8">
      <w:start w:val="1"/>
      <w:numFmt w:val="lowerRoman"/>
      <w:lvlText w:val="%9."/>
      <w:lvlJc w:val="right"/>
      <w:pPr>
        <w:ind w:left="4137" w:hanging="420"/>
      </w:pPr>
    </w:lvl>
  </w:abstractNum>
  <w:abstractNum w:abstractNumId="31" w15:restartNumberingAfterBreak="0">
    <w:nsid w:val="5EED6E60"/>
    <w:multiLevelType w:val="hybridMultilevel"/>
    <w:tmpl w:val="7BE213B8"/>
    <w:lvl w:ilvl="0" w:tplc="B54CDD9E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2" w15:restartNumberingAfterBreak="0">
    <w:nsid w:val="761262DA"/>
    <w:multiLevelType w:val="multilevel"/>
    <w:tmpl w:val="761262DA"/>
    <w:lvl w:ilvl="0">
      <w:start w:val="1"/>
      <w:numFmt w:val="decimal"/>
      <w:isLgl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33" w15:restartNumberingAfterBreak="0">
    <w:nsid w:val="78DC6856"/>
    <w:multiLevelType w:val="multilevel"/>
    <w:tmpl w:val="78DC6856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34" w15:restartNumberingAfterBreak="0">
    <w:nsid w:val="797B2719"/>
    <w:multiLevelType w:val="multilevel"/>
    <w:tmpl w:val="797B2719"/>
    <w:lvl w:ilvl="0">
      <w:start w:val="1"/>
      <w:numFmt w:val="chineseCountingThousand"/>
      <w:lvlText w:val="第%1条"/>
      <w:lvlJc w:val="left"/>
      <w:pPr>
        <w:ind w:left="8500" w:hanging="420"/>
      </w:pPr>
      <w:rPr>
        <w:rFonts w:ascii="仿宋" w:eastAsia="仿宋" w:hAnsi="仿宋" w:hint="eastAsia"/>
        <w:b/>
        <w:color w:val="auto"/>
        <w:sz w:val="32"/>
        <w:szCs w:val="32"/>
      </w:rPr>
    </w:lvl>
    <w:lvl w:ilvl="1">
      <w:start w:val="1"/>
      <w:numFmt w:val="lowerLetter"/>
      <w:lvlText w:val="%2)"/>
      <w:lvlJc w:val="left"/>
      <w:pPr>
        <w:ind w:left="8920" w:hanging="420"/>
      </w:pPr>
    </w:lvl>
    <w:lvl w:ilvl="2">
      <w:start w:val="1"/>
      <w:numFmt w:val="lowerRoman"/>
      <w:lvlText w:val="%3."/>
      <w:lvlJc w:val="right"/>
      <w:pPr>
        <w:ind w:left="9340" w:hanging="420"/>
      </w:pPr>
    </w:lvl>
    <w:lvl w:ilvl="3">
      <w:start w:val="1"/>
      <w:numFmt w:val="decimal"/>
      <w:lvlText w:val="%4."/>
      <w:lvlJc w:val="left"/>
      <w:pPr>
        <w:ind w:left="9760" w:hanging="420"/>
      </w:pPr>
    </w:lvl>
    <w:lvl w:ilvl="4">
      <w:start w:val="1"/>
      <w:numFmt w:val="lowerLetter"/>
      <w:lvlText w:val="%5)"/>
      <w:lvlJc w:val="left"/>
      <w:pPr>
        <w:ind w:left="10180" w:hanging="420"/>
      </w:pPr>
    </w:lvl>
    <w:lvl w:ilvl="5">
      <w:start w:val="1"/>
      <w:numFmt w:val="lowerRoman"/>
      <w:lvlText w:val="%6."/>
      <w:lvlJc w:val="right"/>
      <w:pPr>
        <w:ind w:left="10600" w:hanging="420"/>
      </w:pPr>
    </w:lvl>
    <w:lvl w:ilvl="6">
      <w:start w:val="1"/>
      <w:numFmt w:val="decimal"/>
      <w:lvlText w:val="%7."/>
      <w:lvlJc w:val="left"/>
      <w:pPr>
        <w:ind w:left="11020" w:hanging="420"/>
      </w:pPr>
    </w:lvl>
    <w:lvl w:ilvl="7">
      <w:start w:val="1"/>
      <w:numFmt w:val="lowerLetter"/>
      <w:lvlText w:val="%8)"/>
      <w:lvlJc w:val="left"/>
      <w:pPr>
        <w:ind w:left="11440" w:hanging="420"/>
      </w:pPr>
    </w:lvl>
    <w:lvl w:ilvl="8">
      <w:start w:val="1"/>
      <w:numFmt w:val="lowerRoman"/>
      <w:lvlText w:val="%9."/>
      <w:lvlJc w:val="right"/>
      <w:pPr>
        <w:ind w:left="11860" w:hanging="420"/>
      </w:pPr>
    </w:lvl>
  </w:abstractNum>
  <w:abstractNum w:abstractNumId="35" w15:restartNumberingAfterBreak="0">
    <w:nsid w:val="7DA32A3D"/>
    <w:multiLevelType w:val="multilevel"/>
    <w:tmpl w:val="C868D00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  <w:b w:val="0"/>
        <w:i w:val="0"/>
        <w:color w:val="auto"/>
        <w:sz w:val="32"/>
        <w:szCs w:val="3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F26B6B"/>
    <w:multiLevelType w:val="hybridMultilevel"/>
    <w:tmpl w:val="7FF8F344"/>
    <w:lvl w:ilvl="0" w:tplc="8820A0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4"/>
  </w:num>
  <w:num w:numId="2">
    <w:abstractNumId w:val="28"/>
  </w:num>
  <w:num w:numId="3">
    <w:abstractNumId w:val="25"/>
  </w:num>
  <w:num w:numId="4">
    <w:abstractNumId w:val="2"/>
  </w:num>
  <w:num w:numId="5">
    <w:abstractNumId w:val="15"/>
  </w:num>
  <w:num w:numId="6">
    <w:abstractNumId w:val="17"/>
  </w:num>
  <w:num w:numId="7">
    <w:abstractNumId w:val="14"/>
  </w:num>
  <w:num w:numId="8">
    <w:abstractNumId w:val="19"/>
  </w:num>
  <w:num w:numId="9">
    <w:abstractNumId w:val="36"/>
  </w:num>
  <w:num w:numId="10">
    <w:abstractNumId w:val="27"/>
  </w:num>
  <w:num w:numId="11">
    <w:abstractNumId w:val="31"/>
  </w:num>
  <w:num w:numId="12">
    <w:abstractNumId w:val="18"/>
  </w:num>
  <w:num w:numId="13">
    <w:abstractNumId w:val="20"/>
  </w:num>
  <w:num w:numId="14">
    <w:abstractNumId w:val="32"/>
  </w:num>
  <w:num w:numId="15">
    <w:abstractNumId w:val="7"/>
  </w:num>
  <w:num w:numId="16">
    <w:abstractNumId w:val="12"/>
  </w:num>
  <w:num w:numId="17">
    <w:abstractNumId w:val="9"/>
  </w:num>
  <w:num w:numId="18">
    <w:abstractNumId w:val="11"/>
  </w:num>
  <w:num w:numId="19">
    <w:abstractNumId w:val="6"/>
  </w:num>
  <w:num w:numId="20">
    <w:abstractNumId w:val="1"/>
  </w:num>
  <w:num w:numId="21">
    <w:abstractNumId w:val="10"/>
  </w:num>
  <w:num w:numId="22">
    <w:abstractNumId w:val="5"/>
  </w:num>
  <w:num w:numId="23">
    <w:abstractNumId w:val="4"/>
  </w:num>
  <w:num w:numId="24">
    <w:abstractNumId w:val="13"/>
  </w:num>
  <w:num w:numId="25">
    <w:abstractNumId w:val="3"/>
  </w:num>
  <w:num w:numId="26">
    <w:abstractNumId w:val="0"/>
  </w:num>
  <w:num w:numId="27">
    <w:abstractNumId w:val="8"/>
  </w:num>
  <w:num w:numId="28">
    <w:abstractNumId w:val="23"/>
  </w:num>
  <w:num w:numId="29">
    <w:abstractNumId w:val="26"/>
  </w:num>
  <w:num w:numId="30">
    <w:abstractNumId w:val="21"/>
  </w:num>
  <w:num w:numId="31">
    <w:abstractNumId w:val="35"/>
  </w:num>
  <w:num w:numId="32">
    <w:abstractNumId w:val="30"/>
  </w:num>
  <w:num w:numId="33">
    <w:abstractNumId w:val="22"/>
  </w:num>
  <w:num w:numId="34">
    <w:abstractNumId w:val="29"/>
  </w:num>
  <w:num w:numId="35">
    <w:abstractNumId w:val="33"/>
  </w:num>
  <w:num w:numId="36">
    <w:abstractNumId w:val="16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3A7F"/>
    <w:rsid w:val="00011095"/>
    <w:rsid w:val="00012441"/>
    <w:rsid w:val="00020121"/>
    <w:rsid w:val="00033487"/>
    <w:rsid w:val="00042600"/>
    <w:rsid w:val="000467F8"/>
    <w:rsid w:val="000471A8"/>
    <w:rsid w:val="0004732E"/>
    <w:rsid w:val="00051B38"/>
    <w:rsid w:val="000544EB"/>
    <w:rsid w:val="0005591B"/>
    <w:rsid w:val="0006091B"/>
    <w:rsid w:val="0006236B"/>
    <w:rsid w:val="0007364E"/>
    <w:rsid w:val="00075A92"/>
    <w:rsid w:val="00077DB3"/>
    <w:rsid w:val="00081D5A"/>
    <w:rsid w:val="00086DEC"/>
    <w:rsid w:val="00086E64"/>
    <w:rsid w:val="000904EC"/>
    <w:rsid w:val="00095E12"/>
    <w:rsid w:val="000A4C53"/>
    <w:rsid w:val="000A4D8F"/>
    <w:rsid w:val="000B027C"/>
    <w:rsid w:val="000B2F8C"/>
    <w:rsid w:val="000B3D22"/>
    <w:rsid w:val="000B528B"/>
    <w:rsid w:val="000B706D"/>
    <w:rsid w:val="000B756A"/>
    <w:rsid w:val="000B7DDC"/>
    <w:rsid w:val="000D1A69"/>
    <w:rsid w:val="000D324C"/>
    <w:rsid w:val="000D6249"/>
    <w:rsid w:val="000E1D98"/>
    <w:rsid w:val="000E2864"/>
    <w:rsid w:val="000E4222"/>
    <w:rsid w:val="000E57B6"/>
    <w:rsid w:val="000E65E1"/>
    <w:rsid w:val="000F0003"/>
    <w:rsid w:val="000F4F8F"/>
    <w:rsid w:val="00100458"/>
    <w:rsid w:val="00100CF5"/>
    <w:rsid w:val="001030E0"/>
    <w:rsid w:val="00103D62"/>
    <w:rsid w:val="00117834"/>
    <w:rsid w:val="00135218"/>
    <w:rsid w:val="001410BD"/>
    <w:rsid w:val="0014273E"/>
    <w:rsid w:val="00147DD2"/>
    <w:rsid w:val="00151C42"/>
    <w:rsid w:val="00154015"/>
    <w:rsid w:val="0017172D"/>
    <w:rsid w:val="00172068"/>
    <w:rsid w:val="00174DAF"/>
    <w:rsid w:val="0017594B"/>
    <w:rsid w:val="001839D4"/>
    <w:rsid w:val="00185DFD"/>
    <w:rsid w:val="00185FBA"/>
    <w:rsid w:val="001A6D86"/>
    <w:rsid w:val="001A6D8E"/>
    <w:rsid w:val="001B2E9E"/>
    <w:rsid w:val="001C2AC6"/>
    <w:rsid w:val="001D4063"/>
    <w:rsid w:val="001E1C90"/>
    <w:rsid w:val="001F2527"/>
    <w:rsid w:val="002153D5"/>
    <w:rsid w:val="00227C21"/>
    <w:rsid w:val="002344E3"/>
    <w:rsid w:val="00234E2E"/>
    <w:rsid w:val="0024253E"/>
    <w:rsid w:val="00242BF5"/>
    <w:rsid w:val="00244645"/>
    <w:rsid w:val="00251CFA"/>
    <w:rsid w:val="002567AA"/>
    <w:rsid w:val="00263919"/>
    <w:rsid w:val="0026623A"/>
    <w:rsid w:val="002777C8"/>
    <w:rsid w:val="00277FE4"/>
    <w:rsid w:val="002825E0"/>
    <w:rsid w:val="0029484C"/>
    <w:rsid w:val="002A0DFC"/>
    <w:rsid w:val="002A1B66"/>
    <w:rsid w:val="002A1B75"/>
    <w:rsid w:val="002B15C6"/>
    <w:rsid w:val="002B37B0"/>
    <w:rsid w:val="002B4E39"/>
    <w:rsid w:val="002C0C0D"/>
    <w:rsid w:val="002C1CA4"/>
    <w:rsid w:val="002C63B9"/>
    <w:rsid w:val="002D08D3"/>
    <w:rsid w:val="002F6424"/>
    <w:rsid w:val="00304C2C"/>
    <w:rsid w:val="0031130C"/>
    <w:rsid w:val="00313410"/>
    <w:rsid w:val="0031663F"/>
    <w:rsid w:val="00322B81"/>
    <w:rsid w:val="00334365"/>
    <w:rsid w:val="00345A72"/>
    <w:rsid w:val="00347DDC"/>
    <w:rsid w:val="00350D78"/>
    <w:rsid w:val="0035221A"/>
    <w:rsid w:val="00352896"/>
    <w:rsid w:val="003552EA"/>
    <w:rsid w:val="003557F1"/>
    <w:rsid w:val="0036591C"/>
    <w:rsid w:val="00380D9A"/>
    <w:rsid w:val="00387036"/>
    <w:rsid w:val="00391176"/>
    <w:rsid w:val="00391741"/>
    <w:rsid w:val="003A0738"/>
    <w:rsid w:val="003A2C35"/>
    <w:rsid w:val="003A43E0"/>
    <w:rsid w:val="003A69E6"/>
    <w:rsid w:val="003B075E"/>
    <w:rsid w:val="003B152F"/>
    <w:rsid w:val="003B3C99"/>
    <w:rsid w:val="003B4AD7"/>
    <w:rsid w:val="003C21A0"/>
    <w:rsid w:val="003C25C7"/>
    <w:rsid w:val="003C3F62"/>
    <w:rsid w:val="003C693F"/>
    <w:rsid w:val="003C6BE9"/>
    <w:rsid w:val="003D216A"/>
    <w:rsid w:val="003E741E"/>
    <w:rsid w:val="003F055C"/>
    <w:rsid w:val="00410B64"/>
    <w:rsid w:val="004140A6"/>
    <w:rsid w:val="00422E92"/>
    <w:rsid w:val="0042735A"/>
    <w:rsid w:val="00434C9F"/>
    <w:rsid w:val="00446E6F"/>
    <w:rsid w:val="004532A0"/>
    <w:rsid w:val="00460EB6"/>
    <w:rsid w:val="00463CBB"/>
    <w:rsid w:val="004820C7"/>
    <w:rsid w:val="0048521C"/>
    <w:rsid w:val="00496ADE"/>
    <w:rsid w:val="004A0C75"/>
    <w:rsid w:val="004B35A1"/>
    <w:rsid w:val="004B7528"/>
    <w:rsid w:val="004B789B"/>
    <w:rsid w:val="004D6BE1"/>
    <w:rsid w:val="004E3672"/>
    <w:rsid w:val="004F6E54"/>
    <w:rsid w:val="00507F57"/>
    <w:rsid w:val="00510DA5"/>
    <w:rsid w:val="0051322C"/>
    <w:rsid w:val="005252D4"/>
    <w:rsid w:val="00527341"/>
    <w:rsid w:val="00533CBD"/>
    <w:rsid w:val="00533E28"/>
    <w:rsid w:val="00534339"/>
    <w:rsid w:val="00535F9B"/>
    <w:rsid w:val="00536C0C"/>
    <w:rsid w:val="00541ED7"/>
    <w:rsid w:val="00541F03"/>
    <w:rsid w:val="00545C27"/>
    <w:rsid w:val="005477A8"/>
    <w:rsid w:val="0055220F"/>
    <w:rsid w:val="00556C5B"/>
    <w:rsid w:val="005663AC"/>
    <w:rsid w:val="00572932"/>
    <w:rsid w:val="0057534E"/>
    <w:rsid w:val="00582846"/>
    <w:rsid w:val="0059269D"/>
    <w:rsid w:val="005A05F0"/>
    <w:rsid w:val="005A58FF"/>
    <w:rsid w:val="005A6B2A"/>
    <w:rsid w:val="005B19DF"/>
    <w:rsid w:val="005B5BCA"/>
    <w:rsid w:val="005C0FDB"/>
    <w:rsid w:val="005C30C3"/>
    <w:rsid w:val="005C44C7"/>
    <w:rsid w:val="005E3BDC"/>
    <w:rsid w:val="005F428D"/>
    <w:rsid w:val="005F43BC"/>
    <w:rsid w:val="005F4AAD"/>
    <w:rsid w:val="00601ABA"/>
    <w:rsid w:val="0060490A"/>
    <w:rsid w:val="00604B18"/>
    <w:rsid w:val="00604D5C"/>
    <w:rsid w:val="0060670E"/>
    <w:rsid w:val="006125D5"/>
    <w:rsid w:val="006132C8"/>
    <w:rsid w:val="00615ACA"/>
    <w:rsid w:val="00621A2D"/>
    <w:rsid w:val="0062223D"/>
    <w:rsid w:val="00624A05"/>
    <w:rsid w:val="00634BBF"/>
    <w:rsid w:val="006362C4"/>
    <w:rsid w:val="00643367"/>
    <w:rsid w:val="006457AF"/>
    <w:rsid w:val="00646521"/>
    <w:rsid w:val="00646527"/>
    <w:rsid w:val="006509CC"/>
    <w:rsid w:val="00652F70"/>
    <w:rsid w:val="00653913"/>
    <w:rsid w:val="00662F85"/>
    <w:rsid w:val="006648B2"/>
    <w:rsid w:val="00665019"/>
    <w:rsid w:val="00681E80"/>
    <w:rsid w:val="00684DF9"/>
    <w:rsid w:val="00685454"/>
    <w:rsid w:val="00687862"/>
    <w:rsid w:val="00693D09"/>
    <w:rsid w:val="0069436F"/>
    <w:rsid w:val="00695178"/>
    <w:rsid w:val="006A27FE"/>
    <w:rsid w:val="006A56AA"/>
    <w:rsid w:val="006B61DC"/>
    <w:rsid w:val="006C0738"/>
    <w:rsid w:val="006C4D0F"/>
    <w:rsid w:val="006C7FAC"/>
    <w:rsid w:val="006D3976"/>
    <w:rsid w:val="006D5456"/>
    <w:rsid w:val="006E0988"/>
    <w:rsid w:val="006E110E"/>
    <w:rsid w:val="006E7C5E"/>
    <w:rsid w:val="006F14D5"/>
    <w:rsid w:val="006F241D"/>
    <w:rsid w:val="006F25A6"/>
    <w:rsid w:val="006F2E39"/>
    <w:rsid w:val="006F4203"/>
    <w:rsid w:val="006F451E"/>
    <w:rsid w:val="006F4B62"/>
    <w:rsid w:val="006F7992"/>
    <w:rsid w:val="00702C30"/>
    <w:rsid w:val="00710A4F"/>
    <w:rsid w:val="00714CAE"/>
    <w:rsid w:val="007207D8"/>
    <w:rsid w:val="0072230E"/>
    <w:rsid w:val="00724839"/>
    <w:rsid w:val="007352F2"/>
    <w:rsid w:val="007377DC"/>
    <w:rsid w:val="0074093B"/>
    <w:rsid w:val="0074581F"/>
    <w:rsid w:val="00750CCE"/>
    <w:rsid w:val="00756714"/>
    <w:rsid w:val="00761ED6"/>
    <w:rsid w:val="00763A6D"/>
    <w:rsid w:val="00765763"/>
    <w:rsid w:val="00771DB6"/>
    <w:rsid w:val="00774415"/>
    <w:rsid w:val="00775053"/>
    <w:rsid w:val="007A0892"/>
    <w:rsid w:val="007A47F2"/>
    <w:rsid w:val="007B08F3"/>
    <w:rsid w:val="007B6428"/>
    <w:rsid w:val="007C159E"/>
    <w:rsid w:val="007C7DEA"/>
    <w:rsid w:val="007D127A"/>
    <w:rsid w:val="007D3D30"/>
    <w:rsid w:val="007D4036"/>
    <w:rsid w:val="007D7CE3"/>
    <w:rsid w:val="007E0980"/>
    <w:rsid w:val="007E0EF0"/>
    <w:rsid w:val="007E1533"/>
    <w:rsid w:val="007E2362"/>
    <w:rsid w:val="007E2A20"/>
    <w:rsid w:val="007E4FF3"/>
    <w:rsid w:val="007F0E91"/>
    <w:rsid w:val="007F1674"/>
    <w:rsid w:val="007F169C"/>
    <w:rsid w:val="007F56AE"/>
    <w:rsid w:val="00801C9A"/>
    <w:rsid w:val="00813E56"/>
    <w:rsid w:val="0081772B"/>
    <w:rsid w:val="00824D65"/>
    <w:rsid w:val="00826128"/>
    <w:rsid w:val="00827AC8"/>
    <w:rsid w:val="00835350"/>
    <w:rsid w:val="0084156A"/>
    <w:rsid w:val="00844030"/>
    <w:rsid w:val="00846DB8"/>
    <w:rsid w:val="0084735F"/>
    <w:rsid w:val="00850750"/>
    <w:rsid w:val="00855C0E"/>
    <w:rsid w:val="0086797A"/>
    <w:rsid w:val="00882082"/>
    <w:rsid w:val="008828DE"/>
    <w:rsid w:val="00892E24"/>
    <w:rsid w:val="008973CD"/>
    <w:rsid w:val="008A28C9"/>
    <w:rsid w:val="008B2BF2"/>
    <w:rsid w:val="008C0AF4"/>
    <w:rsid w:val="008C4321"/>
    <w:rsid w:val="008C50C9"/>
    <w:rsid w:val="008D001D"/>
    <w:rsid w:val="008D13D4"/>
    <w:rsid w:val="008D2755"/>
    <w:rsid w:val="008D42DC"/>
    <w:rsid w:val="008D4633"/>
    <w:rsid w:val="008D48DE"/>
    <w:rsid w:val="008D4F9B"/>
    <w:rsid w:val="008E7EE5"/>
    <w:rsid w:val="008F053A"/>
    <w:rsid w:val="008F17D5"/>
    <w:rsid w:val="008F7236"/>
    <w:rsid w:val="0090182F"/>
    <w:rsid w:val="00902DA8"/>
    <w:rsid w:val="0090586A"/>
    <w:rsid w:val="009147B5"/>
    <w:rsid w:val="00920240"/>
    <w:rsid w:val="009208BE"/>
    <w:rsid w:val="00921432"/>
    <w:rsid w:val="00924CA9"/>
    <w:rsid w:val="00927701"/>
    <w:rsid w:val="00930272"/>
    <w:rsid w:val="009354A5"/>
    <w:rsid w:val="009365D5"/>
    <w:rsid w:val="00944044"/>
    <w:rsid w:val="009476C5"/>
    <w:rsid w:val="009479F2"/>
    <w:rsid w:val="009546BF"/>
    <w:rsid w:val="00967502"/>
    <w:rsid w:val="009726EA"/>
    <w:rsid w:val="00981C36"/>
    <w:rsid w:val="0098745A"/>
    <w:rsid w:val="00994382"/>
    <w:rsid w:val="009A049B"/>
    <w:rsid w:val="009A0BDA"/>
    <w:rsid w:val="009A11BD"/>
    <w:rsid w:val="009A3B0B"/>
    <w:rsid w:val="009B13A6"/>
    <w:rsid w:val="009B3E98"/>
    <w:rsid w:val="009C2207"/>
    <w:rsid w:val="009C395E"/>
    <w:rsid w:val="009D7E79"/>
    <w:rsid w:val="009E0478"/>
    <w:rsid w:val="009E514A"/>
    <w:rsid w:val="009E6120"/>
    <w:rsid w:val="009F7407"/>
    <w:rsid w:val="009F76F1"/>
    <w:rsid w:val="00A201AD"/>
    <w:rsid w:val="00A3061A"/>
    <w:rsid w:val="00A31D2C"/>
    <w:rsid w:val="00A37BC0"/>
    <w:rsid w:val="00A40AB8"/>
    <w:rsid w:val="00A425CB"/>
    <w:rsid w:val="00A466D5"/>
    <w:rsid w:val="00A604CB"/>
    <w:rsid w:val="00A632E4"/>
    <w:rsid w:val="00A65A77"/>
    <w:rsid w:val="00A7053F"/>
    <w:rsid w:val="00A72460"/>
    <w:rsid w:val="00A80352"/>
    <w:rsid w:val="00A82FF8"/>
    <w:rsid w:val="00A86840"/>
    <w:rsid w:val="00A92584"/>
    <w:rsid w:val="00AA2D58"/>
    <w:rsid w:val="00AA3742"/>
    <w:rsid w:val="00AA738E"/>
    <w:rsid w:val="00AB15F4"/>
    <w:rsid w:val="00AC05E9"/>
    <w:rsid w:val="00AC1CED"/>
    <w:rsid w:val="00AC29D0"/>
    <w:rsid w:val="00AC31F7"/>
    <w:rsid w:val="00AE47EF"/>
    <w:rsid w:val="00AF1FB0"/>
    <w:rsid w:val="00AF3738"/>
    <w:rsid w:val="00AF38C3"/>
    <w:rsid w:val="00AF432B"/>
    <w:rsid w:val="00AF5913"/>
    <w:rsid w:val="00B01684"/>
    <w:rsid w:val="00B12E14"/>
    <w:rsid w:val="00B13248"/>
    <w:rsid w:val="00B14683"/>
    <w:rsid w:val="00B14DC6"/>
    <w:rsid w:val="00B14E03"/>
    <w:rsid w:val="00B16B27"/>
    <w:rsid w:val="00B23059"/>
    <w:rsid w:val="00B23F3E"/>
    <w:rsid w:val="00B27F7F"/>
    <w:rsid w:val="00B302A6"/>
    <w:rsid w:val="00B37FCD"/>
    <w:rsid w:val="00B45DF8"/>
    <w:rsid w:val="00B50FB7"/>
    <w:rsid w:val="00B71822"/>
    <w:rsid w:val="00B918A2"/>
    <w:rsid w:val="00B930EE"/>
    <w:rsid w:val="00B941E4"/>
    <w:rsid w:val="00BA05EF"/>
    <w:rsid w:val="00BA4C0E"/>
    <w:rsid w:val="00BB1F1F"/>
    <w:rsid w:val="00BB4817"/>
    <w:rsid w:val="00BC2424"/>
    <w:rsid w:val="00BC62BB"/>
    <w:rsid w:val="00BC7541"/>
    <w:rsid w:val="00BD2FBA"/>
    <w:rsid w:val="00BE2E12"/>
    <w:rsid w:val="00BF3BB3"/>
    <w:rsid w:val="00BF5857"/>
    <w:rsid w:val="00BF5DB1"/>
    <w:rsid w:val="00BF62EF"/>
    <w:rsid w:val="00C00406"/>
    <w:rsid w:val="00C03FAD"/>
    <w:rsid w:val="00C171FF"/>
    <w:rsid w:val="00C20750"/>
    <w:rsid w:val="00C31F2D"/>
    <w:rsid w:val="00C402A5"/>
    <w:rsid w:val="00C417AA"/>
    <w:rsid w:val="00C46530"/>
    <w:rsid w:val="00C60836"/>
    <w:rsid w:val="00C61424"/>
    <w:rsid w:val="00C648A0"/>
    <w:rsid w:val="00C64AA3"/>
    <w:rsid w:val="00C6593D"/>
    <w:rsid w:val="00C815B7"/>
    <w:rsid w:val="00C916E5"/>
    <w:rsid w:val="00C96CBF"/>
    <w:rsid w:val="00CA5DAF"/>
    <w:rsid w:val="00CB1092"/>
    <w:rsid w:val="00CB2413"/>
    <w:rsid w:val="00CC0163"/>
    <w:rsid w:val="00CC05FB"/>
    <w:rsid w:val="00CC38B8"/>
    <w:rsid w:val="00CC650B"/>
    <w:rsid w:val="00CD17C5"/>
    <w:rsid w:val="00CD31DE"/>
    <w:rsid w:val="00CD3A7F"/>
    <w:rsid w:val="00CD5A98"/>
    <w:rsid w:val="00CD6AB9"/>
    <w:rsid w:val="00CE0F8E"/>
    <w:rsid w:val="00CE2DD2"/>
    <w:rsid w:val="00CE38FB"/>
    <w:rsid w:val="00CE4EC8"/>
    <w:rsid w:val="00D0002D"/>
    <w:rsid w:val="00D031BC"/>
    <w:rsid w:val="00D14B9E"/>
    <w:rsid w:val="00D167FB"/>
    <w:rsid w:val="00D26586"/>
    <w:rsid w:val="00D26B6E"/>
    <w:rsid w:val="00D2762C"/>
    <w:rsid w:val="00D276FD"/>
    <w:rsid w:val="00D314A3"/>
    <w:rsid w:val="00D338B8"/>
    <w:rsid w:val="00D37070"/>
    <w:rsid w:val="00D42528"/>
    <w:rsid w:val="00D43A13"/>
    <w:rsid w:val="00D43A3B"/>
    <w:rsid w:val="00D44718"/>
    <w:rsid w:val="00D45745"/>
    <w:rsid w:val="00D5249C"/>
    <w:rsid w:val="00D550AC"/>
    <w:rsid w:val="00D5556C"/>
    <w:rsid w:val="00D57FBC"/>
    <w:rsid w:val="00D71DF2"/>
    <w:rsid w:val="00D7552C"/>
    <w:rsid w:val="00D81045"/>
    <w:rsid w:val="00D83C44"/>
    <w:rsid w:val="00D91CF9"/>
    <w:rsid w:val="00D92152"/>
    <w:rsid w:val="00D96D68"/>
    <w:rsid w:val="00D977A4"/>
    <w:rsid w:val="00DA1927"/>
    <w:rsid w:val="00DA2B8E"/>
    <w:rsid w:val="00DA5294"/>
    <w:rsid w:val="00DA78B3"/>
    <w:rsid w:val="00DB3F7E"/>
    <w:rsid w:val="00DB6B87"/>
    <w:rsid w:val="00DC63F4"/>
    <w:rsid w:val="00DC7F8C"/>
    <w:rsid w:val="00DD0E14"/>
    <w:rsid w:val="00DD406F"/>
    <w:rsid w:val="00DE26D1"/>
    <w:rsid w:val="00DE4738"/>
    <w:rsid w:val="00DE5689"/>
    <w:rsid w:val="00DF50EE"/>
    <w:rsid w:val="00DF588E"/>
    <w:rsid w:val="00DF593B"/>
    <w:rsid w:val="00DF6430"/>
    <w:rsid w:val="00E018C6"/>
    <w:rsid w:val="00E2445D"/>
    <w:rsid w:val="00E26549"/>
    <w:rsid w:val="00E270BA"/>
    <w:rsid w:val="00E3228C"/>
    <w:rsid w:val="00E4247D"/>
    <w:rsid w:val="00E45A09"/>
    <w:rsid w:val="00E46493"/>
    <w:rsid w:val="00E5028B"/>
    <w:rsid w:val="00E51B79"/>
    <w:rsid w:val="00E53A2C"/>
    <w:rsid w:val="00E55798"/>
    <w:rsid w:val="00E633BA"/>
    <w:rsid w:val="00E637D4"/>
    <w:rsid w:val="00E7426A"/>
    <w:rsid w:val="00E83634"/>
    <w:rsid w:val="00E83909"/>
    <w:rsid w:val="00E86E6C"/>
    <w:rsid w:val="00E96F65"/>
    <w:rsid w:val="00E97271"/>
    <w:rsid w:val="00E97A46"/>
    <w:rsid w:val="00EA0030"/>
    <w:rsid w:val="00EA49CD"/>
    <w:rsid w:val="00EC7B35"/>
    <w:rsid w:val="00ED0BFB"/>
    <w:rsid w:val="00ED2504"/>
    <w:rsid w:val="00ED46F1"/>
    <w:rsid w:val="00ED788E"/>
    <w:rsid w:val="00EE5205"/>
    <w:rsid w:val="00EE7A9B"/>
    <w:rsid w:val="00EF3DC8"/>
    <w:rsid w:val="00EF58AA"/>
    <w:rsid w:val="00EF5B6E"/>
    <w:rsid w:val="00EF6029"/>
    <w:rsid w:val="00F05F08"/>
    <w:rsid w:val="00F12725"/>
    <w:rsid w:val="00F2103B"/>
    <w:rsid w:val="00F21B46"/>
    <w:rsid w:val="00F235C8"/>
    <w:rsid w:val="00F36855"/>
    <w:rsid w:val="00F37D86"/>
    <w:rsid w:val="00F4186E"/>
    <w:rsid w:val="00F46084"/>
    <w:rsid w:val="00F52EE8"/>
    <w:rsid w:val="00F53892"/>
    <w:rsid w:val="00F64845"/>
    <w:rsid w:val="00F7473F"/>
    <w:rsid w:val="00F801B2"/>
    <w:rsid w:val="00F83F86"/>
    <w:rsid w:val="00F84DE1"/>
    <w:rsid w:val="00F95F79"/>
    <w:rsid w:val="00FB52DF"/>
    <w:rsid w:val="00FD39D9"/>
    <w:rsid w:val="00FD4092"/>
    <w:rsid w:val="00FD4203"/>
    <w:rsid w:val="00FE2423"/>
    <w:rsid w:val="00FE6D51"/>
    <w:rsid w:val="00FF2691"/>
    <w:rsid w:val="00FF4264"/>
    <w:rsid w:val="00FF4D2E"/>
    <w:rsid w:val="00FF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E3118"/>
  <w15:docId w15:val="{1044C5FD-7FAE-466D-82CE-CDF84BE6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4">
    <w:name w:val="Normal"/>
    <w:qFormat/>
    <w:rsid w:val="0006091B"/>
    <w:pPr>
      <w:widowControl w:val="0"/>
      <w:ind w:firstLineChars="200" w:firstLine="200"/>
      <w:jc w:val="both"/>
    </w:pPr>
    <w:rPr>
      <w:rFonts w:eastAsia="仿宋"/>
      <w:sz w:val="32"/>
    </w:rPr>
  </w:style>
  <w:style w:type="paragraph" w:styleId="10">
    <w:name w:val="heading 1"/>
    <w:basedOn w:val="a4"/>
    <w:next w:val="a4"/>
    <w:link w:val="11"/>
    <w:qFormat/>
    <w:rsid w:val="00100CF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4"/>
    <w:next w:val="a4"/>
    <w:link w:val="21"/>
    <w:unhideWhenUsed/>
    <w:qFormat/>
    <w:rsid w:val="009147B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Cs w:val="32"/>
    </w:rPr>
  </w:style>
  <w:style w:type="paragraph" w:styleId="30">
    <w:name w:val="heading 3"/>
    <w:basedOn w:val="a4"/>
    <w:next w:val="a4"/>
    <w:link w:val="31"/>
    <w:unhideWhenUsed/>
    <w:qFormat/>
    <w:rsid w:val="00921432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paragraph" w:styleId="4">
    <w:name w:val="heading 4"/>
    <w:basedOn w:val="a4"/>
    <w:next w:val="a4"/>
    <w:link w:val="40"/>
    <w:qFormat/>
    <w:rsid w:val="003C25C7"/>
    <w:pPr>
      <w:keepNext/>
      <w:keepLines/>
      <w:spacing w:before="280" w:after="290" w:line="372" w:lineRule="auto"/>
      <w:ind w:firstLineChars="0" w:firstLine="0"/>
      <w:outlineLvl w:val="3"/>
    </w:pPr>
    <w:rPr>
      <w:rFonts w:ascii="Arial" w:eastAsia="黑体" w:hAnsi="Arial" w:cs="Times New Roman"/>
      <w:b/>
      <w:bCs/>
      <w:sz w:val="28"/>
      <w:szCs w:val="28"/>
    </w:rPr>
  </w:style>
  <w:style w:type="paragraph" w:styleId="5">
    <w:name w:val="heading 5"/>
    <w:basedOn w:val="a4"/>
    <w:next w:val="a4"/>
    <w:link w:val="50"/>
    <w:qFormat/>
    <w:rsid w:val="003C25C7"/>
    <w:pPr>
      <w:keepNext/>
      <w:autoSpaceDE w:val="0"/>
      <w:autoSpaceDN w:val="0"/>
      <w:adjustRightInd w:val="0"/>
      <w:ind w:firstLineChars="0" w:firstLine="0"/>
      <w:jc w:val="center"/>
      <w:outlineLvl w:val="4"/>
    </w:pPr>
    <w:rPr>
      <w:rFonts w:ascii="宋体" w:eastAsia="宋体" w:hAnsi="宋体" w:cs="Times New Roman"/>
      <w:b/>
      <w:bCs/>
      <w:kern w:val="0"/>
      <w:sz w:val="20"/>
      <w:szCs w:val="20"/>
    </w:rPr>
  </w:style>
  <w:style w:type="paragraph" w:styleId="6">
    <w:name w:val="heading 6"/>
    <w:basedOn w:val="a4"/>
    <w:next w:val="a4"/>
    <w:link w:val="60"/>
    <w:qFormat/>
    <w:rsid w:val="003C25C7"/>
    <w:pPr>
      <w:keepNext/>
      <w:keepLines/>
      <w:spacing w:before="240" w:after="64" w:line="317" w:lineRule="auto"/>
      <w:ind w:firstLineChars="0" w:firstLine="0"/>
      <w:outlineLvl w:val="5"/>
    </w:pPr>
    <w:rPr>
      <w:rFonts w:ascii="Arial" w:eastAsia="黑体" w:hAnsi="Arial" w:cs="Times New Roman"/>
      <w:b/>
      <w:bCs/>
      <w:sz w:val="24"/>
      <w:szCs w:val="24"/>
    </w:rPr>
  </w:style>
  <w:style w:type="paragraph" w:styleId="7">
    <w:name w:val="heading 7"/>
    <w:basedOn w:val="a4"/>
    <w:next w:val="a5"/>
    <w:link w:val="70"/>
    <w:qFormat/>
    <w:rsid w:val="003C25C7"/>
    <w:pPr>
      <w:keepNext/>
      <w:keepLines/>
      <w:numPr>
        <w:ilvl w:val="6"/>
        <w:numId w:val="15"/>
      </w:numPr>
      <w:spacing w:before="240" w:after="64" w:line="317" w:lineRule="auto"/>
      <w:ind w:firstLineChars="0" w:firstLine="0"/>
      <w:outlineLvl w:val="6"/>
    </w:pPr>
    <w:rPr>
      <w:rFonts w:ascii="Times New Roman" w:eastAsia="宋体" w:hAnsi="Times New Roman" w:cs="Times New Roman"/>
      <w:b/>
      <w:sz w:val="24"/>
      <w:szCs w:val="20"/>
    </w:rPr>
  </w:style>
  <w:style w:type="paragraph" w:styleId="8">
    <w:name w:val="heading 8"/>
    <w:basedOn w:val="a4"/>
    <w:next w:val="a5"/>
    <w:link w:val="80"/>
    <w:qFormat/>
    <w:rsid w:val="003C25C7"/>
    <w:pPr>
      <w:keepNext/>
      <w:keepLines/>
      <w:numPr>
        <w:ilvl w:val="7"/>
        <w:numId w:val="15"/>
      </w:numPr>
      <w:spacing w:before="240" w:after="64" w:line="317" w:lineRule="auto"/>
      <w:ind w:firstLineChars="0" w:firstLine="0"/>
      <w:outlineLvl w:val="7"/>
    </w:pPr>
    <w:rPr>
      <w:rFonts w:ascii="Arial" w:eastAsia="黑体" w:hAnsi="Arial" w:cs="Times New Roman"/>
      <w:sz w:val="24"/>
      <w:szCs w:val="20"/>
    </w:rPr>
  </w:style>
  <w:style w:type="paragraph" w:styleId="9">
    <w:name w:val="heading 9"/>
    <w:basedOn w:val="a4"/>
    <w:next w:val="a5"/>
    <w:link w:val="90"/>
    <w:qFormat/>
    <w:rsid w:val="003C25C7"/>
    <w:pPr>
      <w:keepNext/>
      <w:keepLines/>
      <w:numPr>
        <w:ilvl w:val="8"/>
        <w:numId w:val="15"/>
      </w:numPr>
      <w:spacing w:before="240" w:after="64" w:line="317" w:lineRule="auto"/>
      <w:ind w:firstLineChars="0" w:firstLine="0"/>
      <w:outlineLvl w:val="8"/>
    </w:pPr>
    <w:rPr>
      <w:rFonts w:ascii="Arial" w:eastAsia="黑体" w:hAnsi="Arial" w:cs="Times New Roman"/>
      <w:sz w:val="21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basedOn w:val="a4"/>
    <w:link w:val="aa"/>
    <w:uiPriority w:val="34"/>
    <w:qFormat/>
    <w:rsid w:val="0006091B"/>
    <w:pPr>
      <w:ind w:firstLine="420"/>
    </w:pPr>
  </w:style>
  <w:style w:type="character" w:customStyle="1" w:styleId="aa">
    <w:name w:val="列表段落 字符"/>
    <w:link w:val="a9"/>
    <w:uiPriority w:val="34"/>
    <w:qFormat/>
    <w:locked/>
    <w:rsid w:val="0006091B"/>
    <w:rPr>
      <w:rFonts w:eastAsia="仿宋"/>
      <w:sz w:val="32"/>
    </w:rPr>
  </w:style>
  <w:style w:type="paragraph" w:customStyle="1" w:styleId="ListParagraph2">
    <w:name w:val="List Paragraph2"/>
    <w:basedOn w:val="a4"/>
    <w:uiPriority w:val="99"/>
    <w:rsid w:val="0074093B"/>
    <w:pPr>
      <w:ind w:firstLine="420"/>
    </w:pPr>
    <w:rPr>
      <w:rFonts w:ascii="Calibri" w:eastAsia="宋体" w:hAnsi="Calibri" w:cs="Times New Roman"/>
      <w:sz w:val="21"/>
    </w:rPr>
  </w:style>
  <w:style w:type="paragraph" w:styleId="ab">
    <w:name w:val="header"/>
    <w:basedOn w:val="a4"/>
    <w:link w:val="ac"/>
    <w:unhideWhenUsed/>
    <w:qFormat/>
    <w:rsid w:val="00AA2D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6"/>
    <w:link w:val="ab"/>
    <w:qFormat/>
    <w:rsid w:val="00AA2D58"/>
    <w:rPr>
      <w:rFonts w:eastAsia="仿宋"/>
      <w:sz w:val="18"/>
      <w:szCs w:val="18"/>
    </w:rPr>
  </w:style>
  <w:style w:type="paragraph" w:styleId="ad">
    <w:name w:val="footer"/>
    <w:basedOn w:val="a4"/>
    <w:link w:val="ae"/>
    <w:uiPriority w:val="99"/>
    <w:unhideWhenUsed/>
    <w:qFormat/>
    <w:rsid w:val="00AA2D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e">
    <w:name w:val="页脚 字符"/>
    <w:basedOn w:val="a6"/>
    <w:link w:val="ad"/>
    <w:uiPriority w:val="99"/>
    <w:qFormat/>
    <w:rsid w:val="00AA2D58"/>
    <w:rPr>
      <w:rFonts w:eastAsia="仿宋"/>
      <w:sz w:val="18"/>
      <w:szCs w:val="18"/>
    </w:rPr>
  </w:style>
  <w:style w:type="paragraph" w:customStyle="1" w:styleId="TOC11">
    <w:name w:val="TOC 标题11"/>
    <w:basedOn w:val="10"/>
    <w:next w:val="a4"/>
    <w:uiPriority w:val="39"/>
    <w:unhideWhenUsed/>
    <w:qFormat/>
    <w:rsid w:val="00100CF5"/>
    <w:pPr>
      <w:keepNext w:val="0"/>
      <w:widowControl/>
      <w:numPr>
        <w:numId w:val="4"/>
      </w:numPr>
      <w:tabs>
        <w:tab w:val="num" w:pos="360"/>
      </w:tabs>
      <w:spacing w:beforeLines="50" w:before="480" w:afterLines="50" w:after="50" w:line="276" w:lineRule="auto"/>
      <w:ind w:left="0" w:firstLineChars="0" w:firstLine="0"/>
      <w:jc w:val="center"/>
      <w:outlineLvl w:val="9"/>
    </w:pPr>
    <w:rPr>
      <w:rFonts w:ascii="Cambria" w:eastAsia="宋体" w:hAnsi="Cambria" w:cs="Times New Roman"/>
      <w:b w:val="0"/>
      <w:bCs w:val="0"/>
      <w:color w:val="365F91"/>
      <w:kern w:val="0"/>
      <w:sz w:val="28"/>
      <w:szCs w:val="28"/>
    </w:rPr>
  </w:style>
  <w:style w:type="character" w:customStyle="1" w:styleId="11">
    <w:name w:val="标题 1 字符"/>
    <w:basedOn w:val="a6"/>
    <w:link w:val="10"/>
    <w:uiPriority w:val="9"/>
    <w:rsid w:val="00100CF5"/>
    <w:rPr>
      <w:rFonts w:eastAsia="仿宋"/>
      <w:b/>
      <w:bCs/>
      <w:kern w:val="44"/>
      <w:sz w:val="44"/>
      <w:szCs w:val="44"/>
    </w:rPr>
  </w:style>
  <w:style w:type="character" w:styleId="af">
    <w:name w:val="annotation reference"/>
    <w:basedOn w:val="a6"/>
    <w:unhideWhenUsed/>
    <w:qFormat/>
    <w:rsid w:val="00DF593B"/>
    <w:rPr>
      <w:sz w:val="21"/>
      <w:szCs w:val="21"/>
    </w:rPr>
  </w:style>
  <w:style w:type="paragraph" w:styleId="af0">
    <w:name w:val="annotation text"/>
    <w:basedOn w:val="a4"/>
    <w:link w:val="af1"/>
    <w:unhideWhenUsed/>
    <w:qFormat/>
    <w:rsid w:val="00DF593B"/>
    <w:pPr>
      <w:jc w:val="left"/>
    </w:pPr>
  </w:style>
  <w:style w:type="character" w:customStyle="1" w:styleId="af1">
    <w:name w:val="批注文字 字符"/>
    <w:basedOn w:val="a6"/>
    <w:link w:val="af0"/>
    <w:uiPriority w:val="99"/>
    <w:semiHidden/>
    <w:rsid w:val="00DF593B"/>
    <w:rPr>
      <w:rFonts w:eastAsia="仿宋"/>
      <w:sz w:val="32"/>
    </w:rPr>
  </w:style>
  <w:style w:type="paragraph" w:styleId="af2">
    <w:name w:val="annotation subject"/>
    <w:basedOn w:val="af0"/>
    <w:next w:val="af0"/>
    <w:link w:val="af3"/>
    <w:unhideWhenUsed/>
    <w:qFormat/>
    <w:rsid w:val="00DF593B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DF593B"/>
    <w:rPr>
      <w:rFonts w:eastAsia="仿宋"/>
      <w:b/>
      <w:bCs/>
      <w:sz w:val="32"/>
    </w:rPr>
  </w:style>
  <w:style w:type="paragraph" w:styleId="af4">
    <w:name w:val="Balloon Text"/>
    <w:basedOn w:val="a4"/>
    <w:link w:val="af5"/>
    <w:unhideWhenUsed/>
    <w:qFormat/>
    <w:rsid w:val="00DF593B"/>
    <w:rPr>
      <w:sz w:val="18"/>
      <w:szCs w:val="18"/>
    </w:rPr>
  </w:style>
  <w:style w:type="character" w:customStyle="1" w:styleId="af5">
    <w:name w:val="批注框文本 字符"/>
    <w:basedOn w:val="a6"/>
    <w:link w:val="af4"/>
    <w:uiPriority w:val="99"/>
    <w:semiHidden/>
    <w:rsid w:val="00DF593B"/>
    <w:rPr>
      <w:rFonts w:eastAsia="仿宋"/>
      <w:sz w:val="18"/>
      <w:szCs w:val="18"/>
    </w:rPr>
  </w:style>
  <w:style w:type="character" w:customStyle="1" w:styleId="21">
    <w:name w:val="标题 2 字符"/>
    <w:basedOn w:val="a6"/>
    <w:link w:val="20"/>
    <w:qFormat/>
    <w:rsid w:val="009147B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1">
    <w:name w:val="标题 3 字符"/>
    <w:basedOn w:val="a6"/>
    <w:link w:val="30"/>
    <w:qFormat/>
    <w:rsid w:val="00921432"/>
    <w:rPr>
      <w:rFonts w:eastAsia="仿宋"/>
      <w:b/>
      <w:bCs/>
      <w:sz w:val="32"/>
      <w:szCs w:val="32"/>
    </w:rPr>
  </w:style>
  <w:style w:type="paragraph" w:customStyle="1" w:styleId="CharCharCharChar">
    <w:name w:val="Char Char Char Char"/>
    <w:basedOn w:val="a4"/>
    <w:rsid w:val="00A40AB8"/>
    <w:pPr>
      <w:ind w:firstLineChars="0" w:firstLine="0"/>
    </w:pPr>
    <w:rPr>
      <w:rFonts w:ascii="Tahoma" w:eastAsia="仿宋_GB2312" w:hAnsi="Tahoma" w:cs="Tahoma"/>
      <w:sz w:val="24"/>
      <w:szCs w:val="24"/>
    </w:rPr>
  </w:style>
  <w:style w:type="character" w:customStyle="1" w:styleId="40">
    <w:name w:val="标题 4 字符"/>
    <w:basedOn w:val="a6"/>
    <w:link w:val="4"/>
    <w:qFormat/>
    <w:rsid w:val="003C25C7"/>
    <w:rPr>
      <w:rFonts w:ascii="Arial" w:eastAsia="黑体" w:hAnsi="Arial" w:cs="Times New Roman"/>
      <w:b/>
      <w:bCs/>
      <w:sz w:val="28"/>
      <w:szCs w:val="28"/>
    </w:rPr>
  </w:style>
  <w:style w:type="character" w:customStyle="1" w:styleId="50">
    <w:name w:val="标题 5 字符"/>
    <w:basedOn w:val="a6"/>
    <w:link w:val="5"/>
    <w:rsid w:val="003C25C7"/>
    <w:rPr>
      <w:rFonts w:ascii="宋体" w:eastAsia="宋体" w:hAnsi="宋体" w:cs="Times New Roman"/>
      <w:b/>
      <w:bCs/>
      <w:kern w:val="0"/>
      <w:sz w:val="20"/>
      <w:szCs w:val="20"/>
    </w:rPr>
  </w:style>
  <w:style w:type="character" w:customStyle="1" w:styleId="60">
    <w:name w:val="标题 6 字符"/>
    <w:basedOn w:val="a6"/>
    <w:link w:val="6"/>
    <w:rsid w:val="003C25C7"/>
    <w:rPr>
      <w:rFonts w:ascii="Arial" w:eastAsia="黑体" w:hAnsi="Arial" w:cs="Times New Roman"/>
      <w:b/>
      <w:bCs/>
      <w:sz w:val="24"/>
      <w:szCs w:val="24"/>
    </w:rPr>
  </w:style>
  <w:style w:type="character" w:customStyle="1" w:styleId="70">
    <w:name w:val="标题 7 字符"/>
    <w:basedOn w:val="a6"/>
    <w:link w:val="7"/>
    <w:rsid w:val="003C25C7"/>
    <w:rPr>
      <w:rFonts w:ascii="Times New Roman" w:eastAsia="宋体" w:hAnsi="Times New Roman" w:cs="Times New Roman"/>
      <w:b/>
      <w:sz w:val="24"/>
      <w:szCs w:val="20"/>
    </w:rPr>
  </w:style>
  <w:style w:type="character" w:customStyle="1" w:styleId="80">
    <w:name w:val="标题 8 字符"/>
    <w:basedOn w:val="a6"/>
    <w:link w:val="8"/>
    <w:rsid w:val="003C25C7"/>
    <w:rPr>
      <w:rFonts w:ascii="Arial" w:eastAsia="黑体" w:hAnsi="Arial" w:cs="Times New Roman"/>
      <w:sz w:val="24"/>
      <w:szCs w:val="20"/>
    </w:rPr>
  </w:style>
  <w:style w:type="character" w:customStyle="1" w:styleId="90">
    <w:name w:val="标题 9 字符"/>
    <w:basedOn w:val="a6"/>
    <w:link w:val="9"/>
    <w:rsid w:val="003C25C7"/>
    <w:rPr>
      <w:rFonts w:ascii="Arial" w:eastAsia="黑体" w:hAnsi="Arial" w:cs="Times New Roman"/>
      <w:szCs w:val="20"/>
    </w:rPr>
  </w:style>
  <w:style w:type="paragraph" w:styleId="a5">
    <w:name w:val="Normal Indent"/>
    <w:basedOn w:val="a4"/>
    <w:link w:val="af6"/>
    <w:qFormat/>
    <w:rsid w:val="003C25C7"/>
    <w:pPr>
      <w:ind w:firstLine="420"/>
    </w:pPr>
    <w:rPr>
      <w:rFonts w:ascii="Times New Roman" w:eastAsia="宋体" w:hAnsi="Times New Roman" w:cs="Times New Roman"/>
      <w:sz w:val="24"/>
      <w:szCs w:val="20"/>
    </w:rPr>
  </w:style>
  <w:style w:type="paragraph" w:styleId="TOC7">
    <w:name w:val="toc 7"/>
    <w:basedOn w:val="a4"/>
    <w:next w:val="a4"/>
    <w:qFormat/>
    <w:rsid w:val="003C25C7"/>
    <w:pPr>
      <w:ind w:leftChars="1200" w:left="252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af7">
    <w:name w:val="Body Text"/>
    <w:basedOn w:val="a4"/>
    <w:link w:val="af8"/>
    <w:unhideWhenUsed/>
    <w:qFormat/>
    <w:rsid w:val="003C25C7"/>
    <w:pPr>
      <w:spacing w:after="120"/>
    </w:pPr>
  </w:style>
  <w:style w:type="character" w:customStyle="1" w:styleId="af8">
    <w:name w:val="正文文本 字符"/>
    <w:basedOn w:val="a6"/>
    <w:link w:val="af7"/>
    <w:uiPriority w:val="99"/>
    <w:semiHidden/>
    <w:rsid w:val="003C25C7"/>
    <w:rPr>
      <w:rFonts w:eastAsia="仿宋"/>
      <w:sz w:val="32"/>
    </w:rPr>
  </w:style>
  <w:style w:type="paragraph" w:styleId="af9">
    <w:name w:val="Body Text First Indent"/>
    <w:basedOn w:val="a4"/>
    <w:link w:val="afa"/>
    <w:qFormat/>
    <w:rsid w:val="003C25C7"/>
    <w:pPr>
      <w:tabs>
        <w:tab w:val="left" w:pos="540"/>
        <w:tab w:val="left" w:pos="840"/>
      </w:tabs>
      <w:snapToGrid w:val="0"/>
      <w:spacing w:line="360" w:lineRule="auto"/>
      <w:ind w:firstLine="576"/>
      <w:outlineLvl w:val="0"/>
    </w:pPr>
    <w:rPr>
      <w:rFonts w:ascii="仿宋_GB2312" w:eastAsia="仿宋_GB2312" w:hAnsi="宋体" w:cs="Times New Roman"/>
      <w:spacing w:val="-6"/>
      <w:sz w:val="30"/>
      <w:szCs w:val="30"/>
    </w:rPr>
  </w:style>
  <w:style w:type="character" w:customStyle="1" w:styleId="afa">
    <w:name w:val="正文文本首行缩进 字符"/>
    <w:basedOn w:val="af8"/>
    <w:link w:val="af9"/>
    <w:rsid w:val="003C25C7"/>
    <w:rPr>
      <w:rFonts w:ascii="仿宋_GB2312" w:eastAsia="仿宋_GB2312" w:hAnsi="宋体" w:cs="Times New Roman"/>
      <w:spacing w:val="-6"/>
      <w:sz w:val="30"/>
      <w:szCs w:val="30"/>
    </w:rPr>
  </w:style>
  <w:style w:type="paragraph" w:styleId="afb">
    <w:name w:val="Document Map"/>
    <w:basedOn w:val="a4"/>
    <w:link w:val="afc"/>
    <w:qFormat/>
    <w:rsid w:val="003C25C7"/>
    <w:pPr>
      <w:shd w:val="clear" w:color="auto" w:fill="000080"/>
      <w:ind w:firstLineChars="0" w:firstLine="0"/>
    </w:pPr>
    <w:rPr>
      <w:rFonts w:ascii="Times New Roman" w:eastAsia="宋体" w:hAnsi="Times New Roman" w:cs="Times New Roman"/>
      <w:sz w:val="21"/>
      <w:szCs w:val="24"/>
    </w:rPr>
  </w:style>
  <w:style w:type="character" w:customStyle="1" w:styleId="afc">
    <w:name w:val="文档结构图 字符"/>
    <w:basedOn w:val="a6"/>
    <w:link w:val="afb"/>
    <w:rsid w:val="003C25C7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32">
    <w:name w:val="Body Text 3"/>
    <w:basedOn w:val="a4"/>
    <w:link w:val="33"/>
    <w:qFormat/>
    <w:rsid w:val="003C25C7"/>
    <w:pPr>
      <w:spacing w:after="120"/>
      <w:ind w:firstLineChars="0" w:firstLine="0"/>
    </w:pPr>
    <w:rPr>
      <w:rFonts w:ascii="新宋体" w:eastAsia="新宋体" w:hAnsi="Times New Roman" w:cs="Times New Roman"/>
      <w:color w:val="000000"/>
      <w:sz w:val="16"/>
      <w:szCs w:val="16"/>
    </w:rPr>
  </w:style>
  <w:style w:type="character" w:customStyle="1" w:styleId="33">
    <w:name w:val="正文文本 3 字符"/>
    <w:basedOn w:val="a6"/>
    <w:link w:val="32"/>
    <w:rsid w:val="003C25C7"/>
    <w:rPr>
      <w:rFonts w:ascii="新宋体" w:eastAsia="新宋体" w:hAnsi="Times New Roman" w:cs="Times New Roman"/>
      <w:color w:val="000000"/>
      <w:sz w:val="16"/>
      <w:szCs w:val="16"/>
    </w:rPr>
  </w:style>
  <w:style w:type="paragraph" w:styleId="afd">
    <w:name w:val="Body Text Indent"/>
    <w:basedOn w:val="a4"/>
    <w:link w:val="afe"/>
    <w:qFormat/>
    <w:rsid w:val="003C25C7"/>
    <w:pPr>
      <w:ind w:left="425" w:firstLineChars="0" w:firstLine="0"/>
    </w:pPr>
    <w:rPr>
      <w:rFonts w:ascii="Times New Roman" w:eastAsia="宋体" w:hAnsi="Times New Roman" w:cs="Times New Roman"/>
      <w:sz w:val="24"/>
      <w:szCs w:val="20"/>
    </w:rPr>
  </w:style>
  <w:style w:type="character" w:customStyle="1" w:styleId="afe">
    <w:name w:val="正文文本缩进 字符"/>
    <w:basedOn w:val="a6"/>
    <w:link w:val="afd"/>
    <w:rsid w:val="003C25C7"/>
    <w:rPr>
      <w:rFonts w:ascii="Times New Roman" w:eastAsia="宋体" w:hAnsi="Times New Roman" w:cs="Times New Roman"/>
      <w:sz w:val="24"/>
      <w:szCs w:val="20"/>
    </w:rPr>
  </w:style>
  <w:style w:type="paragraph" w:styleId="22">
    <w:name w:val="List 2"/>
    <w:basedOn w:val="a4"/>
    <w:qFormat/>
    <w:rsid w:val="003C25C7"/>
    <w:pPr>
      <w:widowControl/>
      <w:spacing w:line="360" w:lineRule="auto"/>
      <w:ind w:left="840" w:firstLineChars="0" w:hanging="420"/>
    </w:pPr>
    <w:rPr>
      <w:rFonts w:ascii="Times New Roman" w:eastAsia="宋体" w:hAnsi="Times New Roman" w:cs="Times New Roman"/>
      <w:sz w:val="21"/>
      <w:szCs w:val="20"/>
    </w:rPr>
  </w:style>
  <w:style w:type="paragraph" w:styleId="TOC5">
    <w:name w:val="toc 5"/>
    <w:basedOn w:val="a4"/>
    <w:next w:val="a4"/>
    <w:qFormat/>
    <w:rsid w:val="003C25C7"/>
    <w:pPr>
      <w:ind w:leftChars="800" w:left="168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TOC3">
    <w:name w:val="toc 3"/>
    <w:basedOn w:val="a4"/>
    <w:next w:val="a4"/>
    <w:qFormat/>
    <w:rsid w:val="003C25C7"/>
    <w:pPr>
      <w:ind w:leftChars="400" w:left="84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TOC8">
    <w:name w:val="toc 8"/>
    <w:basedOn w:val="a4"/>
    <w:next w:val="a4"/>
    <w:qFormat/>
    <w:rsid w:val="003C25C7"/>
    <w:pPr>
      <w:ind w:leftChars="1400" w:left="294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aff">
    <w:name w:val="Date"/>
    <w:basedOn w:val="a4"/>
    <w:next w:val="a4"/>
    <w:link w:val="aff0"/>
    <w:qFormat/>
    <w:rsid w:val="003C25C7"/>
    <w:pPr>
      <w:ind w:leftChars="2500" w:left="100" w:firstLineChars="0" w:firstLine="0"/>
    </w:pPr>
    <w:rPr>
      <w:rFonts w:ascii="Times New Roman" w:eastAsia="宋体" w:hAnsi="Times New Roman" w:cs="Times New Roman"/>
      <w:sz w:val="21"/>
      <w:szCs w:val="24"/>
    </w:rPr>
  </w:style>
  <w:style w:type="character" w:customStyle="1" w:styleId="aff0">
    <w:name w:val="日期 字符"/>
    <w:basedOn w:val="a6"/>
    <w:link w:val="aff"/>
    <w:rsid w:val="003C25C7"/>
    <w:rPr>
      <w:rFonts w:ascii="Times New Roman" w:eastAsia="宋体" w:hAnsi="Times New Roman" w:cs="Times New Roman"/>
      <w:szCs w:val="24"/>
    </w:rPr>
  </w:style>
  <w:style w:type="paragraph" w:styleId="23">
    <w:name w:val="Body Text Indent 2"/>
    <w:basedOn w:val="a4"/>
    <w:link w:val="24"/>
    <w:qFormat/>
    <w:rsid w:val="003C25C7"/>
    <w:pPr>
      <w:spacing w:after="120" w:line="480" w:lineRule="auto"/>
      <w:ind w:leftChars="200" w:left="420" w:firstLineChars="0" w:firstLine="0"/>
    </w:pPr>
    <w:rPr>
      <w:rFonts w:ascii="Times New Roman" w:eastAsia="宋体" w:hAnsi="Times New Roman" w:cs="Times New Roman"/>
      <w:sz w:val="21"/>
      <w:szCs w:val="24"/>
    </w:rPr>
  </w:style>
  <w:style w:type="character" w:customStyle="1" w:styleId="24">
    <w:name w:val="正文文本缩进 2 字符"/>
    <w:basedOn w:val="a6"/>
    <w:link w:val="23"/>
    <w:rsid w:val="003C25C7"/>
    <w:rPr>
      <w:rFonts w:ascii="Times New Roman" w:eastAsia="宋体" w:hAnsi="Times New Roman" w:cs="Times New Roman"/>
      <w:szCs w:val="24"/>
    </w:rPr>
  </w:style>
  <w:style w:type="paragraph" w:styleId="TOC1">
    <w:name w:val="toc 1"/>
    <w:basedOn w:val="a4"/>
    <w:next w:val="a4"/>
    <w:uiPriority w:val="39"/>
    <w:qFormat/>
    <w:rsid w:val="003C25C7"/>
    <w:pPr>
      <w:ind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TOC4">
    <w:name w:val="toc 4"/>
    <w:basedOn w:val="a4"/>
    <w:next w:val="a4"/>
    <w:qFormat/>
    <w:rsid w:val="003C25C7"/>
    <w:pPr>
      <w:ind w:leftChars="600" w:left="126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aff1">
    <w:name w:val="Subtitle"/>
    <w:basedOn w:val="a4"/>
    <w:link w:val="aff2"/>
    <w:qFormat/>
    <w:rsid w:val="003C25C7"/>
    <w:pPr>
      <w:spacing w:before="240" w:after="60" w:line="312" w:lineRule="auto"/>
      <w:ind w:firstLineChars="0" w:firstLine="0"/>
      <w:jc w:val="center"/>
      <w:outlineLvl w:val="1"/>
    </w:pPr>
    <w:rPr>
      <w:rFonts w:ascii="Arial" w:eastAsia="宋体" w:hAnsi="Arial" w:cs="Arial"/>
      <w:b/>
      <w:bCs/>
      <w:color w:val="000000"/>
      <w:kern w:val="28"/>
      <w:szCs w:val="32"/>
    </w:rPr>
  </w:style>
  <w:style w:type="character" w:customStyle="1" w:styleId="aff2">
    <w:name w:val="副标题 字符"/>
    <w:basedOn w:val="a6"/>
    <w:link w:val="aff1"/>
    <w:rsid w:val="003C25C7"/>
    <w:rPr>
      <w:rFonts w:ascii="Arial" w:eastAsia="宋体" w:hAnsi="Arial" w:cs="Arial"/>
      <w:b/>
      <w:bCs/>
      <w:color w:val="000000"/>
      <w:kern w:val="28"/>
      <w:sz w:val="32"/>
      <w:szCs w:val="32"/>
    </w:rPr>
  </w:style>
  <w:style w:type="paragraph" w:styleId="aff3">
    <w:name w:val="List"/>
    <w:basedOn w:val="a4"/>
    <w:next w:val="a4"/>
    <w:qFormat/>
    <w:rsid w:val="003C25C7"/>
    <w:pPr>
      <w:widowControl/>
      <w:spacing w:line="360" w:lineRule="auto"/>
      <w:ind w:left="1559" w:firstLineChars="0" w:hanging="425"/>
    </w:pPr>
    <w:rPr>
      <w:rFonts w:ascii="Times New Roman" w:eastAsia="宋体" w:hAnsi="Times New Roman" w:cs="Times New Roman"/>
      <w:sz w:val="21"/>
      <w:szCs w:val="20"/>
    </w:rPr>
  </w:style>
  <w:style w:type="paragraph" w:styleId="TOC6">
    <w:name w:val="toc 6"/>
    <w:basedOn w:val="a4"/>
    <w:next w:val="a4"/>
    <w:qFormat/>
    <w:rsid w:val="003C25C7"/>
    <w:pPr>
      <w:ind w:leftChars="1000" w:left="210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34">
    <w:name w:val="Body Text Indent 3"/>
    <w:basedOn w:val="a4"/>
    <w:link w:val="35"/>
    <w:qFormat/>
    <w:rsid w:val="003C25C7"/>
    <w:pPr>
      <w:spacing w:line="360" w:lineRule="exact"/>
      <w:ind w:leftChars="339" w:left="814" w:firstLineChars="110" w:firstLine="264"/>
    </w:pPr>
    <w:rPr>
      <w:rFonts w:ascii="Times New Roman" w:eastAsia="宋体" w:hAnsi="Times New Roman" w:cs="Times New Roman"/>
      <w:sz w:val="24"/>
      <w:szCs w:val="20"/>
    </w:rPr>
  </w:style>
  <w:style w:type="character" w:customStyle="1" w:styleId="35">
    <w:name w:val="正文文本缩进 3 字符"/>
    <w:basedOn w:val="a6"/>
    <w:link w:val="34"/>
    <w:rsid w:val="003C25C7"/>
    <w:rPr>
      <w:rFonts w:ascii="Times New Roman" w:eastAsia="宋体" w:hAnsi="Times New Roman" w:cs="Times New Roman"/>
      <w:sz w:val="24"/>
      <w:szCs w:val="20"/>
    </w:rPr>
  </w:style>
  <w:style w:type="paragraph" w:styleId="TOC2">
    <w:name w:val="toc 2"/>
    <w:basedOn w:val="a4"/>
    <w:next w:val="a4"/>
    <w:qFormat/>
    <w:rsid w:val="003C25C7"/>
    <w:pPr>
      <w:ind w:leftChars="200" w:left="42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TOC9">
    <w:name w:val="toc 9"/>
    <w:basedOn w:val="a4"/>
    <w:next w:val="a4"/>
    <w:qFormat/>
    <w:rsid w:val="003C25C7"/>
    <w:pPr>
      <w:ind w:leftChars="1600" w:left="336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25">
    <w:name w:val="Body Text 2"/>
    <w:basedOn w:val="a4"/>
    <w:link w:val="26"/>
    <w:qFormat/>
    <w:rsid w:val="003C25C7"/>
    <w:pPr>
      <w:spacing w:after="120" w:line="480" w:lineRule="auto"/>
      <w:ind w:firstLineChars="0" w:firstLine="0"/>
    </w:pPr>
    <w:rPr>
      <w:rFonts w:ascii="新宋体" w:eastAsia="新宋体" w:hAnsi="Times New Roman" w:cs="Times New Roman"/>
      <w:color w:val="000000"/>
      <w:sz w:val="21"/>
      <w:szCs w:val="30"/>
    </w:rPr>
  </w:style>
  <w:style w:type="character" w:customStyle="1" w:styleId="26">
    <w:name w:val="正文文本 2 字符"/>
    <w:basedOn w:val="a6"/>
    <w:link w:val="25"/>
    <w:rsid w:val="003C25C7"/>
    <w:rPr>
      <w:rFonts w:ascii="新宋体" w:eastAsia="新宋体" w:hAnsi="Times New Roman" w:cs="Times New Roman"/>
      <w:color w:val="000000"/>
      <w:szCs w:val="30"/>
    </w:rPr>
  </w:style>
  <w:style w:type="paragraph" w:styleId="HTML">
    <w:name w:val="HTML Preformatted"/>
    <w:basedOn w:val="a4"/>
    <w:link w:val="HTML0"/>
    <w:qFormat/>
    <w:rsid w:val="003C25C7"/>
    <w:pPr>
      <w:ind w:firstLineChars="0" w:firstLine="0"/>
    </w:pPr>
    <w:rPr>
      <w:rFonts w:ascii="Courier New" w:eastAsia="宋体" w:hAnsi="Courier New" w:cs="Courier New"/>
      <w:sz w:val="20"/>
      <w:szCs w:val="20"/>
    </w:rPr>
  </w:style>
  <w:style w:type="character" w:customStyle="1" w:styleId="HTML0">
    <w:name w:val="HTML 预设格式 字符"/>
    <w:basedOn w:val="a6"/>
    <w:link w:val="HTML"/>
    <w:rsid w:val="003C25C7"/>
    <w:rPr>
      <w:rFonts w:ascii="Courier New" w:eastAsia="宋体" w:hAnsi="Courier New" w:cs="Courier New"/>
      <w:sz w:val="20"/>
      <w:szCs w:val="20"/>
    </w:rPr>
  </w:style>
  <w:style w:type="paragraph" w:styleId="aff4">
    <w:name w:val="Normal (Web)"/>
    <w:basedOn w:val="a4"/>
    <w:qFormat/>
    <w:rsid w:val="003C25C7"/>
    <w:pPr>
      <w:widowControl/>
      <w:spacing w:before="100" w:beforeAutospacing="1" w:after="100" w:afterAutospacing="1"/>
      <w:ind w:firstLineChars="0" w:firstLine="0"/>
      <w:jc w:val="left"/>
    </w:pPr>
    <w:rPr>
      <w:rFonts w:ascii="Arial Unicode MS" w:eastAsia="Arial Unicode MS" w:hAnsi="Arial Unicode MS" w:cs="Times New Roman"/>
      <w:kern w:val="0"/>
      <w:sz w:val="24"/>
      <w:szCs w:val="24"/>
    </w:rPr>
  </w:style>
  <w:style w:type="paragraph" w:styleId="12">
    <w:name w:val="index 1"/>
    <w:basedOn w:val="a4"/>
    <w:next w:val="a4"/>
    <w:qFormat/>
    <w:rsid w:val="003C25C7"/>
    <w:pPr>
      <w:ind w:firstLineChars="0" w:firstLine="0"/>
    </w:pPr>
    <w:rPr>
      <w:rFonts w:ascii="新宋体" w:eastAsia="新宋体" w:hAnsi="Times New Roman" w:cs="Times New Roman"/>
      <w:color w:val="000000"/>
      <w:sz w:val="21"/>
      <w:szCs w:val="30"/>
    </w:rPr>
  </w:style>
  <w:style w:type="character" w:styleId="aff5">
    <w:name w:val="Strong"/>
    <w:qFormat/>
    <w:rsid w:val="003C25C7"/>
    <w:rPr>
      <w:b/>
      <w:bCs/>
    </w:rPr>
  </w:style>
  <w:style w:type="character" w:styleId="aff6">
    <w:name w:val="page number"/>
    <w:basedOn w:val="a6"/>
    <w:qFormat/>
    <w:rsid w:val="003C25C7"/>
  </w:style>
  <w:style w:type="character" w:styleId="aff7">
    <w:name w:val="FollowedHyperlink"/>
    <w:qFormat/>
    <w:rsid w:val="003C25C7"/>
    <w:rPr>
      <w:color w:val="800080"/>
      <w:u w:val="single"/>
    </w:rPr>
  </w:style>
  <w:style w:type="character" w:styleId="aff8">
    <w:name w:val="Hyperlink"/>
    <w:uiPriority w:val="99"/>
    <w:qFormat/>
    <w:rsid w:val="003C25C7"/>
    <w:rPr>
      <w:color w:val="0000FF"/>
      <w:u w:val="single"/>
    </w:rPr>
  </w:style>
  <w:style w:type="paragraph" w:customStyle="1" w:styleId="Char">
    <w:name w:val="Char"/>
    <w:basedOn w:val="a4"/>
    <w:qFormat/>
    <w:rsid w:val="003C25C7"/>
    <w:pPr>
      <w:ind w:firstLineChars="0" w:firstLine="0"/>
    </w:pPr>
    <w:rPr>
      <w:rFonts w:ascii="Arial" w:eastAsia="黑体" w:hAnsi="Arial" w:cs="Times New Roman"/>
      <w:b/>
      <w:bCs/>
      <w:color w:val="000000"/>
      <w:szCs w:val="32"/>
    </w:rPr>
  </w:style>
  <w:style w:type="character" w:customStyle="1" w:styleId="af6">
    <w:name w:val="正文缩进 字符"/>
    <w:link w:val="a5"/>
    <w:qFormat/>
    <w:rsid w:val="003C25C7"/>
    <w:rPr>
      <w:rFonts w:ascii="Times New Roman" w:eastAsia="宋体" w:hAnsi="Times New Roman" w:cs="Times New Roman"/>
      <w:sz w:val="24"/>
      <w:szCs w:val="20"/>
    </w:rPr>
  </w:style>
  <w:style w:type="character" w:customStyle="1" w:styleId="aff9">
    <w:name w:val="标题一"/>
    <w:qFormat/>
    <w:rsid w:val="003C25C7"/>
    <w:rPr>
      <w:rFonts w:ascii="仿宋_GB2312" w:eastAsia="仿宋_GB2312" w:hAnsi="仿宋_GB2312"/>
      <w:b/>
      <w:bCs/>
      <w:kern w:val="44"/>
      <w:sz w:val="36"/>
      <w:szCs w:val="44"/>
      <w:lang w:val="en-US" w:eastAsia="zh-CN" w:bidi="ar-SA"/>
    </w:rPr>
  </w:style>
  <w:style w:type="character" w:customStyle="1" w:styleId="affa">
    <w:name w:val="着重强调"/>
    <w:qFormat/>
    <w:rsid w:val="003C25C7"/>
    <w:rPr>
      <w:rFonts w:ascii="Arial" w:hAnsi="Arial"/>
      <w:b/>
      <w:spacing w:val="-4"/>
    </w:rPr>
  </w:style>
  <w:style w:type="character" w:customStyle="1" w:styleId="2CharChar">
    <w:name w:val="样式 标题 2 + 四号 Char Char"/>
    <w:link w:val="27"/>
    <w:qFormat/>
    <w:rsid w:val="003C25C7"/>
    <w:rPr>
      <w:rFonts w:ascii="Arial" w:eastAsia="黑体" w:hAnsi="Arial"/>
      <w:b/>
      <w:bCs/>
      <w:color w:val="000000"/>
      <w:sz w:val="30"/>
      <w:szCs w:val="32"/>
    </w:rPr>
  </w:style>
  <w:style w:type="paragraph" w:customStyle="1" w:styleId="27">
    <w:name w:val="样式 标题 2 + 四号"/>
    <w:basedOn w:val="20"/>
    <w:link w:val="2CharChar"/>
    <w:qFormat/>
    <w:rsid w:val="003C25C7"/>
    <w:pPr>
      <w:numPr>
        <w:ilvl w:val="1"/>
      </w:numPr>
      <w:spacing w:line="413" w:lineRule="auto"/>
      <w:ind w:firstLineChars="200" w:firstLine="200"/>
    </w:pPr>
    <w:rPr>
      <w:rFonts w:ascii="Arial" w:eastAsia="黑体" w:hAnsi="Arial" w:cstheme="minorBidi"/>
      <w:color w:val="000000"/>
      <w:sz w:val="30"/>
    </w:rPr>
  </w:style>
  <w:style w:type="character" w:customStyle="1" w:styleId="CharChar">
    <w:name w:val="我的正文 Char Char"/>
    <w:link w:val="affb"/>
    <w:qFormat/>
    <w:rsid w:val="003C25C7"/>
    <w:rPr>
      <w:rFonts w:ascii="宋体" w:hAnsi="宋体"/>
      <w:bCs/>
      <w:color w:val="000000"/>
      <w:spacing w:val="6"/>
      <w:sz w:val="24"/>
      <w:szCs w:val="24"/>
    </w:rPr>
  </w:style>
  <w:style w:type="paragraph" w:customStyle="1" w:styleId="affb">
    <w:name w:val="我的正文"/>
    <w:basedOn w:val="a4"/>
    <w:link w:val="CharChar"/>
    <w:qFormat/>
    <w:rsid w:val="003C25C7"/>
    <w:pPr>
      <w:widowControl/>
      <w:spacing w:line="288" w:lineRule="auto"/>
      <w:ind w:left="504" w:firstLineChars="0" w:firstLine="0"/>
    </w:pPr>
    <w:rPr>
      <w:rFonts w:ascii="宋体" w:eastAsiaTheme="minorEastAsia" w:hAnsi="宋体"/>
      <w:bCs/>
      <w:color w:val="000000"/>
      <w:spacing w:val="6"/>
      <w:sz w:val="24"/>
      <w:szCs w:val="24"/>
    </w:rPr>
  </w:style>
  <w:style w:type="character" w:customStyle="1" w:styleId="CharCharChar">
    <w:name w:val="Char Char Char"/>
    <w:qFormat/>
    <w:rsid w:val="003C25C7"/>
    <w:rPr>
      <w:rFonts w:ascii="Arial" w:eastAsia="黑体" w:hAnsi="Arial"/>
      <w:b/>
      <w:bCs/>
      <w:color w:val="000000"/>
      <w:kern w:val="2"/>
      <w:sz w:val="32"/>
      <w:szCs w:val="32"/>
      <w:lang w:val="en-US" w:eastAsia="zh-CN" w:bidi="ar-SA"/>
    </w:rPr>
  </w:style>
  <w:style w:type="character" w:customStyle="1" w:styleId="CharChar2">
    <w:name w:val="Char Char2"/>
    <w:qFormat/>
    <w:rsid w:val="003C25C7"/>
    <w:rPr>
      <w:rFonts w:ascii="新宋体" w:eastAsia="宋体"/>
      <w:b/>
      <w:bCs/>
      <w:color w:val="000000"/>
      <w:kern w:val="2"/>
      <w:sz w:val="30"/>
      <w:szCs w:val="32"/>
      <w:lang w:val="en-US" w:eastAsia="zh-CN" w:bidi="ar-SA"/>
    </w:rPr>
  </w:style>
  <w:style w:type="character" w:customStyle="1" w:styleId="CharChar1">
    <w:name w:val="Char Char1"/>
    <w:qFormat/>
    <w:rsid w:val="003C25C7"/>
    <w:rPr>
      <w:rFonts w:ascii="Arial" w:eastAsia="黑体" w:hAnsi="Arial"/>
      <w:b/>
      <w:bCs/>
      <w:color w:val="000000"/>
      <w:kern w:val="2"/>
      <w:sz w:val="28"/>
      <w:szCs w:val="28"/>
      <w:lang w:val="en-US" w:eastAsia="zh-CN" w:bidi="ar-SA"/>
    </w:rPr>
  </w:style>
  <w:style w:type="character" w:customStyle="1" w:styleId="dialog-label">
    <w:name w:val="dialog-label"/>
    <w:basedOn w:val="a6"/>
    <w:qFormat/>
    <w:rsid w:val="003C25C7"/>
  </w:style>
  <w:style w:type="character" w:customStyle="1" w:styleId="fontstyle01">
    <w:name w:val="fontstyle01"/>
    <w:qFormat/>
    <w:rsid w:val="003C25C7"/>
    <w:rPr>
      <w:rFonts w:ascii="宋体" w:eastAsia="宋体" w:hAnsi="宋体" w:hint="eastAsia"/>
      <w:color w:val="000000"/>
      <w:sz w:val="22"/>
      <w:szCs w:val="22"/>
    </w:rPr>
  </w:style>
  <w:style w:type="character" w:customStyle="1" w:styleId="CharChar0">
    <w:name w:val="段落正文 Char Char"/>
    <w:link w:val="affc"/>
    <w:qFormat/>
    <w:rsid w:val="003C25C7"/>
    <w:rPr>
      <w:spacing w:val="6"/>
    </w:rPr>
  </w:style>
  <w:style w:type="paragraph" w:customStyle="1" w:styleId="affc">
    <w:name w:val="段落正文"/>
    <w:basedOn w:val="a4"/>
    <w:link w:val="CharChar0"/>
    <w:qFormat/>
    <w:rsid w:val="003C25C7"/>
    <w:pPr>
      <w:spacing w:line="360" w:lineRule="auto"/>
      <w:ind w:firstLineChars="0" w:firstLine="567"/>
    </w:pPr>
    <w:rPr>
      <w:rFonts w:eastAsiaTheme="minorEastAsia"/>
      <w:spacing w:val="6"/>
      <w:sz w:val="21"/>
    </w:rPr>
  </w:style>
  <w:style w:type="character" w:customStyle="1" w:styleId="word1">
    <w:name w:val="word1"/>
    <w:qFormat/>
    <w:rsid w:val="003C25C7"/>
    <w:rPr>
      <w:sz w:val="18"/>
      <w:szCs w:val="18"/>
    </w:rPr>
  </w:style>
  <w:style w:type="paragraph" w:customStyle="1" w:styleId="CharCharCharCharChar">
    <w:name w:val="Char Char Char Char Char"/>
    <w:basedOn w:val="a4"/>
    <w:qFormat/>
    <w:rsid w:val="003C25C7"/>
    <w:pPr>
      <w:numPr>
        <w:numId w:val="16"/>
      </w:numPr>
      <w:ind w:firstLineChars="0" w:firstLine="0"/>
    </w:pPr>
    <w:rPr>
      <w:rFonts w:ascii="Tahoma" w:eastAsia="宋体" w:hAnsi="Tahoma" w:cs="Times New Roman"/>
      <w:sz w:val="24"/>
      <w:szCs w:val="20"/>
    </w:rPr>
  </w:style>
  <w:style w:type="paragraph" w:customStyle="1" w:styleId="affd">
    <w:name w:val="缩紧"/>
    <w:basedOn w:val="a4"/>
    <w:qFormat/>
    <w:rsid w:val="003C25C7"/>
    <w:pPr>
      <w:adjustRightInd w:val="0"/>
      <w:spacing w:line="360" w:lineRule="auto"/>
      <w:ind w:firstLineChars="0" w:firstLine="425"/>
      <w:textAlignment w:val="baseline"/>
    </w:pPr>
    <w:rPr>
      <w:rFonts w:ascii="宋体" w:eastAsia="宋体" w:hAnsi="Times" w:cs="Times New Roman"/>
      <w:kern w:val="0"/>
      <w:sz w:val="24"/>
      <w:szCs w:val="20"/>
    </w:rPr>
  </w:style>
  <w:style w:type="paragraph" w:customStyle="1" w:styleId="a1">
    <w:name w:val="文本框字体"/>
    <w:basedOn w:val="a4"/>
    <w:qFormat/>
    <w:rsid w:val="003C25C7"/>
    <w:pPr>
      <w:numPr>
        <w:numId w:val="17"/>
      </w:numPr>
      <w:tabs>
        <w:tab w:val="clear" w:pos="425"/>
      </w:tabs>
      <w:ind w:left="0" w:firstLineChars="0" w:firstLine="0"/>
    </w:pPr>
    <w:rPr>
      <w:rFonts w:ascii="Times New Roman" w:eastAsia="宋体" w:hAnsi="Times New Roman" w:cs="Times New Roman"/>
      <w:sz w:val="18"/>
      <w:szCs w:val="24"/>
    </w:rPr>
  </w:style>
  <w:style w:type="paragraph" w:customStyle="1" w:styleId="51">
    <w:name w:val="标题5"/>
    <w:basedOn w:val="a5"/>
    <w:qFormat/>
    <w:rsid w:val="003C25C7"/>
    <w:pPr>
      <w:spacing w:line="360" w:lineRule="auto"/>
      <w:ind w:leftChars="-225" w:left="-540" w:firstLineChars="0" w:firstLine="0"/>
    </w:pPr>
    <w:rPr>
      <w:rFonts w:ascii="宋体" w:eastAsia="黑体" w:hAnsi="宋体"/>
      <w:b/>
      <w:szCs w:val="24"/>
    </w:rPr>
  </w:style>
  <w:style w:type="paragraph" w:customStyle="1" w:styleId="affe">
    <w:name w:val="正文 小四"/>
    <w:basedOn w:val="a4"/>
    <w:qFormat/>
    <w:rsid w:val="003C25C7"/>
    <w:pPr>
      <w:spacing w:line="360" w:lineRule="auto"/>
      <w:ind w:leftChars="200" w:left="200" w:firstLineChars="0" w:firstLine="0"/>
    </w:pPr>
    <w:rPr>
      <w:rFonts w:ascii="Times New Roman" w:eastAsia="宋体" w:hAnsi="Times New Roman" w:cs="Times New Roman"/>
      <w:sz w:val="24"/>
      <w:szCs w:val="24"/>
    </w:rPr>
  </w:style>
  <w:style w:type="paragraph" w:customStyle="1" w:styleId="a3">
    <w:name w:val="正文 ＋ 宋体 ＋ 小五"/>
    <w:basedOn w:val="a4"/>
    <w:qFormat/>
    <w:rsid w:val="003C25C7"/>
    <w:pPr>
      <w:widowControl/>
      <w:numPr>
        <w:numId w:val="18"/>
      </w:numPr>
      <w:tabs>
        <w:tab w:val="clear" w:pos="360"/>
      </w:tabs>
      <w:ind w:left="0" w:firstLineChars="0" w:firstLine="0"/>
      <w:jc w:val="left"/>
    </w:pPr>
    <w:rPr>
      <w:rFonts w:ascii="宋体" w:eastAsia="宋体" w:hAnsi="宋体" w:cs="Times New Roman"/>
      <w:kern w:val="0"/>
      <w:sz w:val="18"/>
      <w:szCs w:val="24"/>
    </w:rPr>
  </w:style>
  <w:style w:type="paragraph" w:customStyle="1" w:styleId="xl56">
    <w:name w:val="xl56"/>
    <w:basedOn w:val="a4"/>
    <w:qFormat/>
    <w:rsid w:val="003C25C7"/>
    <w:pPr>
      <w:widowControl/>
      <w:pBdr>
        <w:left w:val="single" w:sz="4" w:space="0" w:color="auto"/>
      </w:pBdr>
      <w:spacing w:before="100" w:beforeAutospacing="1" w:after="100" w:afterAutospacing="1"/>
      <w:ind w:firstLineChars="0" w:firstLine="0"/>
      <w:jc w:val="left"/>
      <w:textAlignment w:val="top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afff">
    <w:name w:val="条目"/>
    <w:basedOn w:val="5"/>
    <w:qFormat/>
    <w:rsid w:val="003C25C7"/>
    <w:pPr>
      <w:keepLines/>
      <w:numPr>
        <w:ilvl w:val="4"/>
      </w:numPr>
      <w:autoSpaceDE/>
      <w:autoSpaceDN/>
      <w:spacing w:line="360" w:lineRule="auto"/>
      <w:jc w:val="both"/>
    </w:pPr>
    <w:rPr>
      <w:rFonts w:ascii="Times" w:hAnsi="Times"/>
      <w:b w:val="0"/>
      <w:bCs w:val="0"/>
      <w:spacing w:val="-4"/>
      <w:kern w:val="28"/>
      <w:sz w:val="24"/>
      <w:szCs w:val="24"/>
    </w:rPr>
  </w:style>
  <w:style w:type="paragraph" w:customStyle="1" w:styleId="xl58">
    <w:name w:val="xl58"/>
    <w:basedOn w:val="a4"/>
    <w:qFormat/>
    <w:rsid w:val="003C25C7"/>
    <w:pPr>
      <w:widowControl/>
      <w:pBdr>
        <w:right w:val="single" w:sz="4" w:space="0" w:color="auto"/>
      </w:pBdr>
      <w:spacing w:before="100" w:beforeAutospacing="1" w:after="100" w:afterAutospacing="1"/>
      <w:ind w:firstLineChars="0" w:firstLine="0"/>
      <w:jc w:val="left"/>
      <w:textAlignment w:val="top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afff0">
    <w:name w:val="标题二"/>
    <w:basedOn w:val="20"/>
    <w:next w:val="a4"/>
    <w:qFormat/>
    <w:rsid w:val="003C25C7"/>
    <w:pPr>
      <w:numPr>
        <w:ilvl w:val="1"/>
      </w:numPr>
      <w:spacing w:line="600" w:lineRule="exact"/>
      <w:ind w:right="-62" w:firstLineChars="200" w:firstLine="600"/>
    </w:pPr>
    <w:rPr>
      <w:rFonts w:ascii="仿宋_GB2312" w:eastAsia="仿宋_GB2312" w:hAnsi="宋体" w:cs="Times New Roman"/>
      <w:b w:val="0"/>
      <w:color w:val="000000"/>
      <w:sz w:val="30"/>
    </w:rPr>
  </w:style>
  <w:style w:type="paragraph" w:customStyle="1" w:styleId="1">
    <w:name w:val="列表1"/>
    <w:basedOn w:val="aff3"/>
    <w:next w:val="a4"/>
    <w:qFormat/>
    <w:rsid w:val="003C25C7"/>
    <w:pPr>
      <w:numPr>
        <w:numId w:val="19"/>
      </w:numPr>
      <w:ind w:left="1559"/>
    </w:pPr>
  </w:style>
  <w:style w:type="paragraph" w:customStyle="1" w:styleId="font0">
    <w:name w:val="font0"/>
    <w:basedOn w:val="a4"/>
    <w:qFormat/>
    <w:rsid w:val="003C25C7"/>
    <w:pPr>
      <w:widowControl/>
      <w:spacing w:before="100" w:beforeAutospacing="1" w:after="100" w:afterAutospacing="1"/>
      <w:ind w:firstLineChars="0" w:firstLine="0"/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customStyle="1" w:styleId="a">
    <w:name w:val="日期."/>
    <w:basedOn w:val="a4"/>
    <w:qFormat/>
    <w:rsid w:val="003C25C7"/>
    <w:pPr>
      <w:numPr>
        <w:numId w:val="20"/>
      </w:numPr>
      <w:tabs>
        <w:tab w:val="clear" w:pos="425"/>
      </w:tabs>
      <w:spacing w:beforeLines="50" w:before="156" w:line="360" w:lineRule="auto"/>
      <w:ind w:leftChars="200" w:left="200" w:firstLineChars="0" w:firstLine="0"/>
    </w:pPr>
    <w:rPr>
      <w:rFonts w:ascii="Times New Roman" w:eastAsia="楷体" w:hAnsi="Times New Roman" w:cs="Times New Roman"/>
      <w:b/>
      <w:sz w:val="21"/>
      <w:szCs w:val="24"/>
    </w:rPr>
  </w:style>
  <w:style w:type="paragraph" w:customStyle="1" w:styleId="a2">
    <w:name w:val="表格字体"/>
    <w:basedOn w:val="a4"/>
    <w:next w:val="a5"/>
    <w:qFormat/>
    <w:rsid w:val="003C25C7"/>
    <w:pPr>
      <w:numPr>
        <w:numId w:val="21"/>
      </w:numPr>
      <w:tabs>
        <w:tab w:val="clear" w:pos="360"/>
      </w:tabs>
      <w:ind w:left="0" w:firstLineChars="0" w:firstLine="0"/>
    </w:pPr>
    <w:rPr>
      <w:rFonts w:ascii="Times New Roman" w:eastAsia="宋体" w:hAnsi="Times New Roman" w:cs="Times New Roman"/>
      <w:sz w:val="18"/>
      <w:szCs w:val="24"/>
    </w:rPr>
  </w:style>
  <w:style w:type="paragraph" w:customStyle="1" w:styleId="xl46">
    <w:name w:val="xl46"/>
    <w:basedOn w:val="a4"/>
    <w:qFormat/>
    <w:rsid w:val="003C25C7"/>
    <w:pPr>
      <w:widowControl/>
      <w:pBdr>
        <w:left w:val="single" w:sz="4" w:space="0" w:color="auto"/>
      </w:pBdr>
      <w:spacing w:before="100" w:beforeAutospacing="1" w:after="100" w:afterAutospacing="1"/>
      <w:ind w:firstLineChars="0" w:firstLine="0"/>
      <w:jc w:val="left"/>
      <w:textAlignment w:val="top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13">
    <w:name w:val="正文文字1"/>
    <w:basedOn w:val="af7"/>
    <w:qFormat/>
    <w:rsid w:val="003C25C7"/>
    <w:pPr>
      <w:spacing w:after="0" w:line="360" w:lineRule="auto"/>
      <w:ind w:leftChars="-225" w:left="-540" w:firstLine="480"/>
    </w:pPr>
    <w:rPr>
      <w:rFonts w:ascii="宋体" w:eastAsia="宋体" w:hAnsi="宋体" w:cs="Times New Roman"/>
      <w:sz w:val="24"/>
      <w:szCs w:val="24"/>
    </w:rPr>
  </w:style>
  <w:style w:type="paragraph" w:customStyle="1" w:styleId="xl54">
    <w:name w:val="xl54"/>
    <w:basedOn w:val="a4"/>
    <w:qFormat/>
    <w:rsid w:val="003C25C7"/>
    <w:pPr>
      <w:widowControl/>
      <w:spacing w:before="100" w:after="100"/>
      <w:ind w:firstLineChars="0" w:firstLine="0"/>
      <w:jc w:val="center"/>
    </w:pPr>
    <w:rPr>
      <w:rFonts w:ascii="宋体" w:eastAsia="宋体" w:hAnsi="宋体" w:cs="Times New Roman"/>
      <w:kern w:val="0"/>
      <w:sz w:val="24"/>
      <w:szCs w:val="20"/>
    </w:rPr>
  </w:style>
  <w:style w:type="paragraph" w:customStyle="1" w:styleId="font6">
    <w:name w:val="font6"/>
    <w:basedOn w:val="a4"/>
    <w:qFormat/>
    <w:rsid w:val="003C25C7"/>
    <w:pPr>
      <w:widowControl/>
      <w:spacing w:before="100" w:beforeAutospacing="1" w:after="100" w:afterAutospacing="1"/>
      <w:ind w:firstLineChars="0" w:firstLine="0"/>
      <w:jc w:val="left"/>
    </w:pPr>
    <w:rPr>
      <w:rFonts w:ascii="仿宋_GB2312" w:eastAsia="仿宋_GB2312" w:hAnsi="宋体" w:cs="Times New Roman" w:hint="eastAsia"/>
      <w:kern w:val="0"/>
      <w:sz w:val="22"/>
    </w:rPr>
  </w:style>
  <w:style w:type="paragraph" w:customStyle="1" w:styleId="font5">
    <w:name w:val="font5"/>
    <w:basedOn w:val="a4"/>
    <w:qFormat/>
    <w:rsid w:val="003C25C7"/>
    <w:pPr>
      <w:widowControl/>
      <w:spacing w:before="100" w:beforeAutospacing="1" w:after="100" w:afterAutospacing="1"/>
      <w:ind w:firstLineChars="0" w:firstLine="0"/>
      <w:jc w:val="left"/>
    </w:pPr>
    <w:rPr>
      <w:rFonts w:ascii="宋体" w:eastAsia="宋体" w:hAnsi="宋体" w:cs="Times New Roman" w:hint="eastAsia"/>
      <w:kern w:val="0"/>
      <w:sz w:val="18"/>
      <w:szCs w:val="18"/>
    </w:rPr>
  </w:style>
  <w:style w:type="paragraph" w:customStyle="1" w:styleId="xl57">
    <w:name w:val="xl57"/>
    <w:basedOn w:val="a4"/>
    <w:qFormat/>
    <w:rsid w:val="003C25C7"/>
    <w:pPr>
      <w:widowControl/>
      <w:spacing w:before="100" w:beforeAutospacing="1" w:after="100" w:afterAutospacing="1"/>
      <w:ind w:firstLineChars="0" w:firstLine="0"/>
      <w:jc w:val="left"/>
      <w:textAlignment w:val="top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font7">
    <w:name w:val="font7"/>
    <w:basedOn w:val="a4"/>
    <w:qFormat/>
    <w:rsid w:val="003C25C7"/>
    <w:pPr>
      <w:widowControl/>
      <w:numPr>
        <w:numId w:val="22"/>
      </w:numPr>
      <w:tabs>
        <w:tab w:val="clear" w:pos="360"/>
      </w:tabs>
      <w:spacing w:before="100" w:beforeAutospacing="1" w:after="100" w:afterAutospacing="1"/>
      <w:ind w:firstLineChars="0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47">
    <w:name w:val="xl47"/>
    <w:basedOn w:val="a4"/>
    <w:qFormat/>
    <w:rsid w:val="003C25C7"/>
    <w:pPr>
      <w:widowControl/>
      <w:spacing w:before="100" w:beforeAutospacing="1" w:after="100" w:afterAutospacing="1"/>
      <w:ind w:firstLineChars="0" w:firstLine="0"/>
      <w:jc w:val="left"/>
      <w:textAlignment w:val="top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a0">
    <w:name w:val="文本框"/>
    <w:next w:val="a4"/>
    <w:qFormat/>
    <w:rsid w:val="003C25C7"/>
    <w:pPr>
      <w:numPr>
        <w:numId w:val="23"/>
      </w:numPr>
      <w:tabs>
        <w:tab w:val="clear" w:pos="425"/>
      </w:tabs>
      <w:ind w:left="0" w:firstLine="0"/>
    </w:pPr>
    <w:rPr>
      <w:rFonts w:ascii="Times New Roman" w:eastAsia="宋体" w:hAnsi="Times New Roman" w:cs="Times New Roman"/>
      <w:kern w:val="0"/>
      <w:sz w:val="18"/>
      <w:szCs w:val="20"/>
    </w:rPr>
  </w:style>
  <w:style w:type="paragraph" w:customStyle="1" w:styleId="3">
    <w:name w:val="列表3"/>
    <w:basedOn w:val="aff3"/>
    <w:next w:val="a4"/>
    <w:qFormat/>
    <w:rsid w:val="003C25C7"/>
    <w:pPr>
      <w:numPr>
        <w:numId w:val="24"/>
      </w:numPr>
      <w:ind w:left="1559"/>
    </w:pPr>
  </w:style>
  <w:style w:type="paragraph" w:customStyle="1" w:styleId="14">
    <w:name w:val="样式1"/>
    <w:basedOn w:val="5"/>
    <w:qFormat/>
    <w:rsid w:val="003C25C7"/>
    <w:pPr>
      <w:keepLines/>
      <w:numPr>
        <w:ilvl w:val="4"/>
      </w:numPr>
      <w:autoSpaceDE/>
      <w:autoSpaceDN/>
      <w:adjustRightInd/>
      <w:spacing w:before="280" w:after="290" w:line="372" w:lineRule="auto"/>
      <w:jc w:val="both"/>
    </w:pPr>
    <w:rPr>
      <w:rFonts w:ascii="仿宋_GB2312" w:eastAsia="仿宋_GB2312" w:hAnsi="仿宋_GB2312"/>
      <w:kern w:val="2"/>
      <w:sz w:val="28"/>
      <w:szCs w:val="28"/>
    </w:rPr>
  </w:style>
  <w:style w:type="paragraph" w:customStyle="1" w:styleId="2">
    <w:name w:val="列表2"/>
    <w:basedOn w:val="aff3"/>
    <w:next w:val="a4"/>
    <w:qFormat/>
    <w:rsid w:val="003C25C7"/>
    <w:pPr>
      <w:numPr>
        <w:numId w:val="25"/>
      </w:numPr>
      <w:ind w:left="1559"/>
    </w:pPr>
  </w:style>
  <w:style w:type="paragraph" w:customStyle="1" w:styleId="xl67">
    <w:name w:val="xl67"/>
    <w:basedOn w:val="a4"/>
    <w:qFormat/>
    <w:rsid w:val="003C25C7"/>
    <w:pPr>
      <w:widowControl/>
      <w:pBdr>
        <w:left w:val="single" w:sz="4" w:space="0" w:color="auto"/>
      </w:pBdr>
      <w:spacing w:before="100" w:beforeAutospacing="1" w:after="100" w:afterAutospacing="1"/>
      <w:ind w:firstLineChars="0" w:firstLine="0"/>
      <w:jc w:val="left"/>
      <w:textAlignment w:val="top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afff1">
    <w:name w:val="表格"/>
    <w:basedOn w:val="a0"/>
    <w:qFormat/>
    <w:rsid w:val="003C25C7"/>
    <w:pPr>
      <w:widowControl w:val="0"/>
      <w:spacing w:beforeLines="50" w:before="156"/>
      <w:jc w:val="both"/>
    </w:pPr>
    <w:rPr>
      <w:kern w:val="2"/>
      <w:szCs w:val="24"/>
    </w:rPr>
  </w:style>
  <w:style w:type="paragraph" w:customStyle="1" w:styleId="28">
    <w:name w:val="样式2"/>
    <w:basedOn w:val="a4"/>
    <w:qFormat/>
    <w:rsid w:val="003C25C7"/>
    <w:pPr>
      <w:ind w:firstLineChars="0" w:firstLine="0"/>
    </w:pPr>
    <w:rPr>
      <w:rFonts w:ascii="仿宋_GB2312" w:eastAsia="仿宋_GB2312" w:hAnsi="仿宋_GB2312" w:cs="Times New Roman"/>
      <w:b/>
      <w:bCs/>
      <w:color w:val="000000"/>
      <w:kern w:val="0"/>
      <w:sz w:val="21"/>
      <w:szCs w:val="30"/>
    </w:rPr>
  </w:style>
  <w:style w:type="paragraph" w:customStyle="1" w:styleId="afff2">
    <w:name w:val="缺省文本"/>
    <w:basedOn w:val="a4"/>
    <w:qFormat/>
    <w:rsid w:val="003C25C7"/>
    <w:pPr>
      <w:autoSpaceDE w:val="0"/>
      <w:autoSpaceDN w:val="0"/>
      <w:adjustRightInd w:val="0"/>
      <w:snapToGrid w:val="0"/>
      <w:spacing w:after="120" w:line="380" w:lineRule="atLeast"/>
      <w:ind w:firstLineChars="0" w:firstLine="180"/>
      <w:jc w:val="left"/>
      <w:textAlignment w:val="baseline"/>
    </w:pPr>
    <w:rPr>
      <w:rFonts w:ascii="宋体" w:eastAsia="宋体" w:hAnsi="Times New Roman" w:cs="Times New Roman"/>
      <w:color w:val="000000"/>
      <w:kern w:val="0"/>
      <w:position w:val="6"/>
      <w:sz w:val="24"/>
      <w:szCs w:val="20"/>
    </w:rPr>
  </w:style>
  <w:style w:type="paragraph" w:customStyle="1" w:styleId="15">
    <w:name w:val="正文首行缩进1"/>
    <w:basedOn w:val="af7"/>
    <w:qFormat/>
    <w:rsid w:val="003C25C7"/>
    <w:pPr>
      <w:widowControl/>
      <w:ind w:firstLineChars="100" w:firstLine="420"/>
      <w:jc w:val="left"/>
    </w:pPr>
    <w:rPr>
      <w:rFonts w:ascii="Arial" w:eastAsia="宋体" w:hAnsi="Arial" w:cs="Times New Roman"/>
      <w:kern w:val="0"/>
      <w:sz w:val="24"/>
      <w:szCs w:val="24"/>
      <w:lang w:eastAsia="en-US"/>
    </w:rPr>
  </w:style>
  <w:style w:type="paragraph" w:customStyle="1" w:styleId="xl48">
    <w:name w:val="xl48"/>
    <w:basedOn w:val="a4"/>
    <w:qFormat/>
    <w:rsid w:val="003C25C7"/>
    <w:pPr>
      <w:widowControl/>
      <w:pBdr>
        <w:right w:val="single" w:sz="4" w:space="0" w:color="auto"/>
      </w:pBdr>
      <w:spacing w:before="100" w:beforeAutospacing="1" w:after="100" w:afterAutospacing="1"/>
      <w:ind w:firstLineChars="0" w:firstLine="0"/>
      <w:jc w:val="left"/>
      <w:textAlignment w:val="top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xl42">
    <w:name w:val="xl42"/>
    <w:basedOn w:val="a4"/>
    <w:qFormat/>
    <w:rsid w:val="003C25C7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Chars="0" w:firstLine="0"/>
      <w:jc w:val="center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pt9song">
    <w:name w:val="pt9song"/>
    <w:basedOn w:val="a4"/>
    <w:qFormat/>
    <w:rsid w:val="003C25C7"/>
    <w:pPr>
      <w:widowControl/>
      <w:numPr>
        <w:numId w:val="26"/>
      </w:numPr>
      <w:tabs>
        <w:tab w:val="clear" w:pos="425"/>
      </w:tabs>
      <w:spacing w:before="100" w:beforeAutospacing="1" w:after="100" w:afterAutospacing="1"/>
      <w:ind w:left="0" w:firstLineChars="0" w:firstLine="0"/>
      <w:jc w:val="left"/>
    </w:pPr>
    <w:rPr>
      <w:rFonts w:ascii="宋体" w:eastAsia="宋体" w:hAnsi="宋体" w:cs="Times New Roman"/>
      <w:kern w:val="0"/>
      <w:sz w:val="18"/>
      <w:szCs w:val="18"/>
    </w:rPr>
  </w:style>
  <w:style w:type="paragraph" w:customStyle="1" w:styleId="16">
    <w:name w:val="列出段落1"/>
    <w:basedOn w:val="a4"/>
    <w:qFormat/>
    <w:rsid w:val="003C25C7"/>
    <w:pPr>
      <w:spacing w:line="360" w:lineRule="auto"/>
      <w:ind w:firstLine="420"/>
    </w:pPr>
    <w:rPr>
      <w:rFonts w:ascii="宋体" w:eastAsia="宋体" w:hAnsi="宋体" w:cs="Times New Roman"/>
      <w:sz w:val="24"/>
      <w:szCs w:val="24"/>
    </w:rPr>
  </w:style>
  <w:style w:type="paragraph" w:customStyle="1" w:styleId="DefaultText">
    <w:name w:val="Default Text"/>
    <w:basedOn w:val="a4"/>
    <w:qFormat/>
    <w:rsid w:val="003C25C7"/>
    <w:pPr>
      <w:widowControl/>
      <w:overflowPunct w:val="0"/>
      <w:autoSpaceDE w:val="0"/>
      <w:autoSpaceDN w:val="0"/>
      <w:adjustRightInd w:val="0"/>
      <w:spacing w:after="144"/>
      <w:ind w:firstLineChars="0" w:firstLine="0"/>
      <w:jc w:val="left"/>
      <w:textAlignment w:val="baseline"/>
    </w:pPr>
    <w:rPr>
      <w:rFonts w:ascii="Times New Roman" w:eastAsia="PMingLiU" w:hAnsi="Times New Roman" w:cs="Times New Roman"/>
      <w:kern w:val="0"/>
      <w:sz w:val="24"/>
      <w:szCs w:val="20"/>
      <w:lang w:eastAsia="zh-TW"/>
    </w:rPr>
  </w:style>
  <w:style w:type="paragraph" w:customStyle="1" w:styleId="36">
    <w:name w:val="正文3"/>
    <w:basedOn w:val="a4"/>
    <w:qFormat/>
    <w:rsid w:val="003C25C7"/>
    <w:pPr>
      <w:spacing w:line="360" w:lineRule="auto"/>
      <w:ind w:firstLineChars="0" w:firstLine="0"/>
    </w:pPr>
    <w:rPr>
      <w:rFonts w:ascii="Times" w:eastAsia="宋体" w:hAnsi="Times" w:cs="Times New Roman"/>
      <w:sz w:val="24"/>
      <w:szCs w:val="24"/>
    </w:rPr>
  </w:style>
  <w:style w:type="paragraph" w:customStyle="1" w:styleId="subtitle2">
    <w:name w:val="subtitle 2"/>
    <w:basedOn w:val="a4"/>
    <w:qFormat/>
    <w:rsid w:val="003C25C7"/>
    <w:pPr>
      <w:adjustRightInd w:val="0"/>
      <w:spacing w:before="240" w:after="240" w:line="312" w:lineRule="atLeast"/>
      <w:ind w:firstLineChars="0" w:firstLine="0"/>
      <w:textAlignment w:val="baseline"/>
    </w:pPr>
    <w:rPr>
      <w:rFonts w:ascii="Times" w:eastAsia="黑体" w:hAnsi="Times" w:cs="Times New Roman"/>
      <w:kern w:val="0"/>
      <w:sz w:val="24"/>
      <w:szCs w:val="20"/>
    </w:rPr>
  </w:style>
  <w:style w:type="table" w:styleId="afff3">
    <w:name w:val="Table Grid"/>
    <w:basedOn w:val="a7"/>
    <w:uiPriority w:val="39"/>
    <w:rsid w:val="00CD6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2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21736-4ED8-4E18-99F9-E0EEE6051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1980</TotalTime>
  <Pages>1</Pages>
  <Words>72</Words>
  <Characters>417</Characters>
  <Application>Microsoft Office Word</Application>
  <DocSecurity>0</DocSecurity>
  <Lines>3</Lines>
  <Paragraphs>1</Paragraphs>
  <ScaleCrop>false</ScaleCrop>
  <Company>微软中国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larrylcz</dc:creator>
  <cp:lastModifiedBy>larrylcz</cp:lastModifiedBy>
  <cp:revision>310</cp:revision>
  <dcterms:created xsi:type="dcterms:W3CDTF">2021-07-27T02:17:00Z</dcterms:created>
  <dcterms:modified xsi:type="dcterms:W3CDTF">2022-09-22T03:33:00Z</dcterms:modified>
</cp:coreProperties>
</file>